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377" w:rsidRDefault="00CE6377" w:rsidP="00763393">
      <w:pPr>
        <w:pStyle w:val="2"/>
        <w:spacing w:after="0" w:line="228" w:lineRule="auto"/>
        <w:ind w:left="0" w:right="45"/>
        <w:jc w:val="center"/>
      </w:pP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УТВЕРЖДЕН</w:t>
      </w:r>
      <w:r w:rsidR="00145E33" w:rsidRPr="0095674E">
        <w:t>А</w:t>
      </w: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                                                     постановлением администрации </w:t>
      </w:r>
      <w:proofErr w:type="spellStart"/>
      <w:r w:rsidRPr="0095674E">
        <w:t>Култукского</w:t>
      </w:r>
      <w:proofErr w:type="spellEnd"/>
      <w:r w:rsidRPr="0095674E">
        <w:t xml:space="preserve"> муниципального</w:t>
      </w:r>
    </w:p>
    <w:p w:rsidR="00924707" w:rsidRPr="0095674E" w:rsidRDefault="00924707" w:rsidP="009F5B04">
      <w:pPr>
        <w:pStyle w:val="2"/>
        <w:spacing w:after="0" w:line="228" w:lineRule="auto"/>
        <w:ind w:left="0" w:right="45"/>
        <w:jc w:val="right"/>
      </w:pPr>
      <w:r w:rsidRPr="0095674E">
        <w:t xml:space="preserve">                                                                   образования от </w:t>
      </w:r>
      <w:r w:rsidR="00CE6377" w:rsidRPr="0095674E">
        <w:t xml:space="preserve">            </w:t>
      </w:r>
      <w:r w:rsidRPr="0095674E">
        <w:t>10. 20</w:t>
      </w:r>
      <w:r w:rsidR="003866A9">
        <w:t>24</w:t>
      </w:r>
      <w:r w:rsidRPr="0095674E">
        <w:t xml:space="preserve"> № </w:t>
      </w:r>
    </w:p>
    <w:p w:rsidR="00924707" w:rsidRPr="00283753" w:rsidRDefault="00924707" w:rsidP="009F5B04">
      <w:pPr>
        <w:pStyle w:val="2"/>
        <w:spacing w:after="0" w:line="228" w:lineRule="auto"/>
        <w:ind w:left="0" w:right="45"/>
        <w:jc w:val="center"/>
        <w:rPr>
          <w:sz w:val="28"/>
          <w:szCs w:val="28"/>
        </w:rPr>
      </w:pPr>
    </w:p>
    <w:p w:rsidR="00924707" w:rsidRPr="009F5B04" w:rsidRDefault="00924707" w:rsidP="009F5B04">
      <w:pPr>
        <w:pStyle w:val="2"/>
        <w:spacing w:after="0" w:line="228" w:lineRule="auto"/>
        <w:ind w:left="0" w:right="45"/>
        <w:jc w:val="center"/>
        <w:rPr>
          <w:b/>
        </w:rPr>
      </w:pPr>
    </w:p>
    <w:p w:rsidR="00924707" w:rsidRPr="004B3949" w:rsidRDefault="00924707" w:rsidP="009F5B04">
      <w:pPr>
        <w:pStyle w:val="2"/>
        <w:spacing w:after="0" w:line="228" w:lineRule="auto"/>
        <w:ind w:left="0" w:right="45"/>
        <w:jc w:val="center"/>
        <w:rPr>
          <w:b/>
          <w:sz w:val="28"/>
          <w:szCs w:val="28"/>
        </w:rPr>
      </w:pPr>
    </w:p>
    <w:p w:rsidR="00924707" w:rsidRPr="00956633" w:rsidRDefault="00924707" w:rsidP="004F210C">
      <w:pPr>
        <w:pStyle w:val="a5"/>
        <w:jc w:val="center"/>
        <w:rPr>
          <w:rStyle w:val="aa"/>
          <w:bCs/>
          <w:szCs w:val="24"/>
        </w:rPr>
      </w:pPr>
      <w:r w:rsidRPr="00956633">
        <w:rPr>
          <w:rStyle w:val="aa"/>
          <w:bCs/>
          <w:szCs w:val="24"/>
        </w:rPr>
        <w:t>М</w:t>
      </w:r>
      <w:r w:rsidR="00717509" w:rsidRPr="00956633">
        <w:rPr>
          <w:rStyle w:val="aa"/>
          <w:bCs/>
          <w:szCs w:val="24"/>
        </w:rPr>
        <w:t>УНИЦИПАЛЬНАЯ ПРОГРАММА</w:t>
      </w:r>
      <w:r w:rsidRPr="00956633">
        <w:rPr>
          <w:rStyle w:val="aa"/>
          <w:bCs/>
          <w:szCs w:val="24"/>
        </w:rPr>
        <w:t xml:space="preserve"> </w:t>
      </w:r>
    </w:p>
    <w:p w:rsidR="00924707" w:rsidRPr="00956633" w:rsidRDefault="00924707" w:rsidP="004F210C">
      <w:pPr>
        <w:pStyle w:val="a5"/>
        <w:jc w:val="center"/>
        <w:rPr>
          <w:szCs w:val="24"/>
        </w:rPr>
      </w:pPr>
      <w:r w:rsidRPr="00956633">
        <w:rPr>
          <w:rStyle w:val="aa"/>
          <w:bCs/>
          <w:szCs w:val="24"/>
        </w:rPr>
        <w:t>«</w:t>
      </w:r>
      <w:r w:rsidR="00BC6866">
        <w:rPr>
          <w:rStyle w:val="aa"/>
          <w:bCs/>
          <w:szCs w:val="24"/>
        </w:rPr>
        <w:t>Организация м</w:t>
      </w:r>
      <w:r w:rsidR="003866A9" w:rsidRPr="00956633">
        <w:rPr>
          <w:rStyle w:val="aa"/>
          <w:bCs/>
          <w:szCs w:val="24"/>
        </w:rPr>
        <w:t>униципально</w:t>
      </w:r>
      <w:r w:rsidR="00BC6866">
        <w:rPr>
          <w:rStyle w:val="aa"/>
          <w:bCs/>
          <w:szCs w:val="24"/>
        </w:rPr>
        <w:t>го</w:t>
      </w:r>
      <w:r w:rsidRPr="00956633">
        <w:rPr>
          <w:rStyle w:val="aa"/>
          <w:bCs/>
          <w:szCs w:val="24"/>
        </w:rPr>
        <w:t xml:space="preserve"> управлени</w:t>
      </w:r>
      <w:r w:rsidR="00BC6866">
        <w:rPr>
          <w:rStyle w:val="aa"/>
          <w:bCs/>
          <w:szCs w:val="24"/>
        </w:rPr>
        <w:t>я</w:t>
      </w:r>
      <w:r w:rsidRPr="00956633">
        <w:rPr>
          <w:rStyle w:val="aa"/>
          <w:bCs/>
          <w:szCs w:val="24"/>
        </w:rPr>
        <w:t xml:space="preserve"> в </w:t>
      </w:r>
      <w:proofErr w:type="spellStart"/>
      <w:r w:rsidRPr="00956633">
        <w:rPr>
          <w:rStyle w:val="aa"/>
          <w:bCs/>
          <w:szCs w:val="24"/>
        </w:rPr>
        <w:t>Култукском</w:t>
      </w:r>
      <w:proofErr w:type="spellEnd"/>
      <w:r w:rsidRPr="00956633">
        <w:rPr>
          <w:rStyle w:val="aa"/>
          <w:bCs/>
          <w:szCs w:val="24"/>
        </w:rPr>
        <w:t xml:space="preserve"> </w:t>
      </w:r>
      <w:r w:rsidR="00957723">
        <w:rPr>
          <w:rStyle w:val="aa"/>
          <w:bCs/>
          <w:szCs w:val="24"/>
        </w:rPr>
        <w:t xml:space="preserve">муниципальном образовании» </w:t>
      </w:r>
    </w:p>
    <w:p w:rsidR="00924707" w:rsidRDefault="00924707" w:rsidP="00717509">
      <w:pPr>
        <w:pStyle w:val="a5"/>
        <w:rPr>
          <w:rStyle w:val="aa"/>
          <w:b w:val="0"/>
          <w:szCs w:val="24"/>
        </w:rPr>
      </w:pPr>
    </w:p>
    <w:p w:rsidR="003866A9" w:rsidRDefault="003866A9" w:rsidP="00717509">
      <w:pPr>
        <w:pStyle w:val="a5"/>
        <w:rPr>
          <w:rStyle w:val="aa"/>
          <w:b w:val="0"/>
          <w:szCs w:val="24"/>
        </w:rPr>
      </w:pP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ГЛАВА 1. СТРАТЕГИЧЕСКИЕ ПРИОРИТЕТЫ</w:t>
      </w:r>
    </w:p>
    <w:p w:rsidR="003866A9" w:rsidRPr="00956633" w:rsidRDefault="003866A9" w:rsidP="003866A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956633">
        <w:rPr>
          <w:b/>
          <w:bCs/>
          <w:sz w:val="24"/>
          <w:szCs w:val="24"/>
        </w:rPr>
        <w:t xml:space="preserve">1.1. ПРИОРИТЕТЫ И ЦЕЛИ </w:t>
      </w:r>
      <w:r w:rsidRPr="00956633">
        <w:rPr>
          <w:b/>
          <w:sz w:val="24"/>
          <w:szCs w:val="24"/>
        </w:rPr>
        <w:t xml:space="preserve">МУНИЦИПАЛЬНОЙ ПРОГРАММЫ </w:t>
      </w: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sz w:val="24"/>
          <w:szCs w:val="24"/>
        </w:rPr>
        <w:t>«</w:t>
      </w:r>
      <w:r w:rsidR="00BC6866">
        <w:rPr>
          <w:b/>
          <w:sz w:val="24"/>
          <w:szCs w:val="24"/>
        </w:rPr>
        <w:t xml:space="preserve">ОРГАНИЗАЦИЯ </w:t>
      </w:r>
      <w:r w:rsidRPr="00956633">
        <w:rPr>
          <w:b/>
          <w:sz w:val="24"/>
          <w:szCs w:val="24"/>
        </w:rPr>
        <w:t>МУНИЦ</w:t>
      </w:r>
      <w:r w:rsidR="00BC6866">
        <w:rPr>
          <w:b/>
          <w:sz w:val="24"/>
          <w:szCs w:val="24"/>
        </w:rPr>
        <w:t xml:space="preserve">ИПАЛЬНОГО УПРАВЛЕНИЯ В КУЛТУКСОМ </w:t>
      </w:r>
      <w:r w:rsidRPr="00956633">
        <w:rPr>
          <w:b/>
          <w:sz w:val="24"/>
          <w:szCs w:val="24"/>
        </w:rPr>
        <w:t>МУНИЦИПАЛЬНОМ ОБРАЗОВАНИИ»</w:t>
      </w:r>
    </w:p>
    <w:p w:rsidR="003866A9" w:rsidRPr="00956633" w:rsidRDefault="003866A9" w:rsidP="003866A9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8E071B" w:rsidRDefault="008E071B" w:rsidP="008E071B">
      <w:pPr>
        <w:pStyle w:val="a5"/>
        <w:ind w:firstLine="709"/>
      </w:pPr>
      <w:r w:rsidRPr="00B95915">
        <w:t>Основными стратегическими документами в сфере реал</w:t>
      </w:r>
      <w:r>
        <w:t>изации муниципальной программы «</w:t>
      </w:r>
      <w:r w:rsidR="00BC6866">
        <w:t>Организация м</w:t>
      </w:r>
      <w:r>
        <w:t>униципально</w:t>
      </w:r>
      <w:r w:rsidR="00BC6866">
        <w:t>го</w:t>
      </w:r>
      <w:r>
        <w:t xml:space="preserve"> управлени</w:t>
      </w:r>
      <w:r w:rsidR="00BC6866">
        <w:t>я</w:t>
      </w:r>
      <w:r>
        <w:t xml:space="preserve"> в </w:t>
      </w:r>
      <w:proofErr w:type="spellStart"/>
      <w:r>
        <w:t>Култукском</w:t>
      </w:r>
      <w:proofErr w:type="spellEnd"/>
      <w:r>
        <w:t xml:space="preserve"> муниципальном образовании (далее</w:t>
      </w:r>
      <w:r w:rsidRPr="00B95915">
        <w:t>– муниципальная программа) являются:</w:t>
      </w:r>
    </w:p>
    <w:p w:rsidR="004C5416" w:rsidRDefault="004C5416" w:rsidP="004C5416">
      <w:pPr>
        <w:widowControl w:val="0"/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4C5416">
        <w:rPr>
          <w:sz w:val="24"/>
          <w:szCs w:val="24"/>
        </w:rPr>
        <w:t xml:space="preserve">1. </w:t>
      </w:r>
      <w:hyperlink r:id="rId6">
        <w:r w:rsidRPr="004C5416">
          <w:rPr>
            <w:bCs/>
            <w:sz w:val="24"/>
            <w:szCs w:val="24"/>
          </w:rPr>
          <w:t>Указ</w:t>
        </w:r>
      </w:hyperlink>
      <w:r w:rsidRPr="004C5416">
        <w:rPr>
          <w:bCs/>
          <w:sz w:val="24"/>
          <w:szCs w:val="24"/>
        </w:rPr>
        <w:t xml:space="preserve"> Президента Российской Федерации от 7 мая 2024 года № 309 </w:t>
      </w:r>
      <w:r w:rsidRPr="004C5416">
        <w:rPr>
          <w:bCs/>
          <w:sz w:val="24"/>
          <w:szCs w:val="24"/>
        </w:rPr>
        <w:br/>
        <w:t xml:space="preserve">«О национальных целях развития Российской Федерации на период </w:t>
      </w:r>
      <w:r w:rsidRPr="004C5416">
        <w:rPr>
          <w:bCs/>
          <w:sz w:val="24"/>
          <w:szCs w:val="24"/>
        </w:rPr>
        <w:br/>
        <w:t>до 2030 года и на перспективу до 2036 года»;</w:t>
      </w:r>
    </w:p>
    <w:p w:rsidR="00173F14" w:rsidRPr="00CD738A" w:rsidRDefault="00CD738A" w:rsidP="00CD738A">
      <w:pPr>
        <w:widowControl w:val="0"/>
        <w:autoSpaceDE w:val="0"/>
        <w:autoSpaceDN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</w:t>
      </w:r>
      <w:r w:rsidR="00173F14" w:rsidRPr="00CD738A">
        <w:rPr>
          <w:bCs/>
          <w:sz w:val="24"/>
          <w:szCs w:val="24"/>
        </w:rPr>
        <w:t>Федеральный закон от 28 июня 2014 №172-ФЗ «О стратегическом планировании в Российской Федерации»;</w:t>
      </w:r>
    </w:p>
    <w:p w:rsidR="00173F14" w:rsidRDefault="00CD738A" w:rsidP="00CD738A">
      <w:pPr>
        <w:widowControl w:val="0"/>
        <w:autoSpaceDE w:val="0"/>
        <w:autoSpaceDN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173F14" w:rsidRPr="00CD738A">
        <w:rPr>
          <w:bCs/>
          <w:sz w:val="24"/>
          <w:szCs w:val="24"/>
        </w:rPr>
        <w:t>Федеральный закон от 06 октября 2003 №131-ФЗ «Об общих принципах организации местного самоуправления в Российской Федерации»;</w:t>
      </w:r>
    </w:p>
    <w:p w:rsidR="00173F14" w:rsidRPr="00CD738A" w:rsidRDefault="00CD738A" w:rsidP="00CD738A">
      <w:pPr>
        <w:widowControl w:val="0"/>
        <w:autoSpaceDE w:val="0"/>
        <w:autoSpaceDN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 </w:t>
      </w:r>
      <w:r w:rsidR="00173F14" w:rsidRPr="00CD738A">
        <w:rPr>
          <w:bCs/>
          <w:sz w:val="24"/>
          <w:szCs w:val="24"/>
        </w:rPr>
        <w:t xml:space="preserve">Стратегия социально-экономического развития </w:t>
      </w:r>
      <w:proofErr w:type="spellStart"/>
      <w:r w:rsidR="00173F14" w:rsidRPr="00CD738A">
        <w:rPr>
          <w:bCs/>
          <w:sz w:val="24"/>
          <w:szCs w:val="24"/>
        </w:rPr>
        <w:t>Слюдянского</w:t>
      </w:r>
      <w:proofErr w:type="spellEnd"/>
      <w:r w:rsidR="00173F14" w:rsidRPr="00CD738A">
        <w:rPr>
          <w:bCs/>
          <w:sz w:val="24"/>
          <w:szCs w:val="24"/>
        </w:rPr>
        <w:t xml:space="preserve"> муниципального района на период до 2030 года, утвержденная решением Думы муниципального образования </w:t>
      </w:r>
      <w:proofErr w:type="spellStart"/>
      <w:r w:rsidR="00173F14" w:rsidRPr="00CD738A">
        <w:rPr>
          <w:bCs/>
          <w:sz w:val="24"/>
          <w:szCs w:val="24"/>
        </w:rPr>
        <w:t>Слюдянский</w:t>
      </w:r>
      <w:proofErr w:type="spellEnd"/>
      <w:r w:rsidR="00173F14" w:rsidRPr="00CD738A">
        <w:rPr>
          <w:bCs/>
          <w:sz w:val="24"/>
          <w:szCs w:val="24"/>
        </w:rPr>
        <w:t xml:space="preserve"> район от 31 января 2019 года №2-VI </w:t>
      </w:r>
      <w:proofErr w:type="spellStart"/>
      <w:r w:rsidR="00173F14" w:rsidRPr="00CD738A">
        <w:rPr>
          <w:bCs/>
          <w:sz w:val="24"/>
          <w:szCs w:val="24"/>
        </w:rPr>
        <w:t>рд</w:t>
      </w:r>
      <w:proofErr w:type="spellEnd"/>
      <w:r w:rsidR="00173F14" w:rsidRPr="00CD738A">
        <w:rPr>
          <w:bCs/>
          <w:sz w:val="24"/>
          <w:szCs w:val="24"/>
        </w:rPr>
        <w:t xml:space="preserve">, в редакции решения Думы </w:t>
      </w:r>
      <w:proofErr w:type="spellStart"/>
      <w:r w:rsidR="00173F14" w:rsidRPr="00CD738A">
        <w:rPr>
          <w:bCs/>
          <w:sz w:val="24"/>
          <w:szCs w:val="24"/>
        </w:rPr>
        <w:t>Слюдянского</w:t>
      </w:r>
      <w:proofErr w:type="spellEnd"/>
      <w:r w:rsidR="00173F14" w:rsidRPr="00CD738A">
        <w:rPr>
          <w:bCs/>
          <w:sz w:val="24"/>
          <w:szCs w:val="24"/>
        </w:rPr>
        <w:t xml:space="preserve"> муниципального района №36-VI </w:t>
      </w:r>
      <w:proofErr w:type="spellStart"/>
      <w:r w:rsidR="00173F14" w:rsidRPr="00CD738A">
        <w:rPr>
          <w:bCs/>
          <w:sz w:val="24"/>
          <w:szCs w:val="24"/>
        </w:rPr>
        <w:t>рд</w:t>
      </w:r>
      <w:proofErr w:type="spellEnd"/>
      <w:r w:rsidR="00173F14" w:rsidRPr="00CD738A">
        <w:rPr>
          <w:bCs/>
          <w:sz w:val="24"/>
          <w:szCs w:val="24"/>
        </w:rPr>
        <w:t xml:space="preserve"> от 24.09.2020 года (далее – Стратегия </w:t>
      </w:r>
      <w:proofErr w:type="spellStart"/>
      <w:r w:rsidR="00173F14" w:rsidRPr="00CD738A">
        <w:rPr>
          <w:bCs/>
          <w:sz w:val="24"/>
          <w:szCs w:val="24"/>
        </w:rPr>
        <w:t>Слюдянского</w:t>
      </w:r>
      <w:proofErr w:type="spellEnd"/>
      <w:r w:rsidR="00173F14" w:rsidRPr="00CD738A">
        <w:rPr>
          <w:bCs/>
          <w:sz w:val="24"/>
          <w:szCs w:val="24"/>
        </w:rPr>
        <w:t xml:space="preserve"> муниципального района).</w:t>
      </w:r>
    </w:p>
    <w:p w:rsidR="0033473B" w:rsidRPr="00A4372C" w:rsidRDefault="00CD738A" w:rsidP="00CD738A">
      <w:pPr>
        <w:pStyle w:val="a5"/>
        <w:ind w:firstLine="709"/>
      </w:pPr>
      <w:r>
        <w:rPr>
          <w:bCs/>
          <w:szCs w:val="24"/>
        </w:rPr>
        <w:t xml:space="preserve">5. </w:t>
      </w:r>
      <w:r w:rsidR="008E071B" w:rsidRPr="00B95915">
        <w:t xml:space="preserve">Стратегия социально-экономического развития </w:t>
      </w:r>
      <w:proofErr w:type="spellStart"/>
      <w:r w:rsidR="008E071B">
        <w:t>Култукского</w:t>
      </w:r>
      <w:proofErr w:type="spellEnd"/>
      <w:r w:rsidR="008E071B">
        <w:t xml:space="preserve"> муниципального образования</w:t>
      </w:r>
      <w:r w:rsidR="008E071B" w:rsidRPr="00B95915">
        <w:t xml:space="preserve"> на период до 2030 года, утвержденная решением Думы </w:t>
      </w:r>
      <w:proofErr w:type="spellStart"/>
      <w:r w:rsidR="009C72E2">
        <w:t>Култукского</w:t>
      </w:r>
      <w:proofErr w:type="spellEnd"/>
      <w:r w:rsidR="009C72E2">
        <w:t xml:space="preserve"> </w:t>
      </w:r>
      <w:r w:rsidR="008E071B" w:rsidRPr="00B95915">
        <w:t xml:space="preserve">муниципального </w:t>
      </w:r>
      <w:r w:rsidR="008E071B">
        <w:t xml:space="preserve">образования </w:t>
      </w:r>
      <w:r w:rsidR="009C72E2">
        <w:t>от 29 апреля</w:t>
      </w:r>
      <w:r w:rsidR="008E071B" w:rsidRPr="00B95915">
        <w:t xml:space="preserve"> 2019 года №</w:t>
      </w:r>
      <w:r w:rsidR="009C72E2">
        <w:t>09/19-4Д</w:t>
      </w:r>
      <w:r w:rsidR="008E071B" w:rsidRPr="00B95915">
        <w:t xml:space="preserve"> (далее - Стратегия).</w:t>
      </w:r>
    </w:p>
    <w:p w:rsidR="006B2BA5" w:rsidRDefault="006B2BA5" w:rsidP="006B2BA5">
      <w:pPr>
        <w:pStyle w:val="a5"/>
        <w:ind w:firstLine="709"/>
      </w:pPr>
      <w:r w:rsidRPr="00B95915">
        <w:t>Приоритетами муниципальной программы являются:</w:t>
      </w:r>
    </w:p>
    <w:p w:rsidR="00400781" w:rsidRPr="004B75E3" w:rsidRDefault="00400781" w:rsidP="00400781">
      <w:pPr>
        <w:pStyle w:val="TableContents"/>
        <w:suppressLineNumbers w:val="0"/>
        <w:ind w:firstLine="709"/>
        <w:jc w:val="both"/>
        <w:rPr>
          <w:rFonts w:cs="Times New Roman"/>
          <w:color w:val="000000"/>
        </w:rPr>
      </w:pPr>
      <w:r>
        <w:rPr>
          <w:rStyle w:val="StrongEmphasis"/>
          <w:rFonts w:cs="Times New Roman"/>
          <w:b w:val="0"/>
          <w:color w:val="000000"/>
          <w:lang w:val="ru-RU"/>
        </w:rPr>
        <w:t xml:space="preserve">- </w:t>
      </w:r>
      <w:r w:rsidRPr="004B75E3">
        <w:rPr>
          <w:rStyle w:val="StrongEmphasis"/>
          <w:rFonts w:cs="Times New Roman"/>
          <w:b w:val="0"/>
          <w:color w:val="000000"/>
          <w:lang w:val="ru-RU"/>
        </w:rPr>
        <w:t xml:space="preserve">обеспечение условий для реализации полномочий по решению вопросов местного значения администрацией </w:t>
      </w:r>
      <w:proofErr w:type="spellStart"/>
      <w:r w:rsidRPr="004B75E3">
        <w:rPr>
          <w:rStyle w:val="StrongEmphasis"/>
          <w:rFonts w:cs="Times New Roman"/>
          <w:b w:val="0"/>
          <w:color w:val="000000"/>
          <w:lang w:val="ru-RU"/>
        </w:rPr>
        <w:t>Култукского</w:t>
      </w:r>
      <w:proofErr w:type="spellEnd"/>
      <w:r w:rsidRPr="004B75E3">
        <w:rPr>
          <w:rStyle w:val="StrongEmphasis"/>
          <w:rFonts w:cs="Times New Roman"/>
          <w:b w:val="0"/>
          <w:color w:val="000000"/>
          <w:lang w:val="ru-RU"/>
        </w:rPr>
        <w:t xml:space="preserve"> муниципального образования;</w:t>
      </w:r>
    </w:p>
    <w:p w:rsidR="00400781" w:rsidRPr="004B75E3" w:rsidRDefault="00400781" w:rsidP="00400781">
      <w:pPr>
        <w:pStyle w:val="TableContents"/>
        <w:suppressLineNumbers w:val="0"/>
        <w:ind w:firstLine="70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lang w:val="ru-RU"/>
        </w:rPr>
        <w:t xml:space="preserve">- </w:t>
      </w:r>
      <w:r w:rsidRPr="004B75E3">
        <w:rPr>
          <w:rFonts w:cs="Times New Roman"/>
          <w:color w:val="000000"/>
          <w:lang w:val="ru-RU"/>
        </w:rPr>
        <w:t xml:space="preserve">реализация переданных областных государственных полномочий и полномочий по осуществлению первичного воинского учета </w:t>
      </w:r>
      <w:r>
        <w:rPr>
          <w:rFonts w:cs="Times New Roman"/>
          <w:color w:val="000000"/>
          <w:lang w:val="ru-RU"/>
        </w:rPr>
        <w:t xml:space="preserve">на территории </w:t>
      </w:r>
      <w:proofErr w:type="spellStart"/>
      <w:r>
        <w:rPr>
          <w:rFonts w:cs="Times New Roman"/>
          <w:color w:val="000000"/>
          <w:lang w:val="ru-RU"/>
        </w:rPr>
        <w:t>Култукского</w:t>
      </w:r>
      <w:proofErr w:type="spellEnd"/>
      <w:r>
        <w:rPr>
          <w:rFonts w:cs="Times New Roman"/>
          <w:color w:val="000000"/>
          <w:lang w:val="ru-RU"/>
        </w:rPr>
        <w:t xml:space="preserve"> муниципального образования в соответствии с действующим законодательством; </w:t>
      </w:r>
    </w:p>
    <w:p w:rsidR="00400781" w:rsidRPr="00B95915" w:rsidRDefault="00400781" w:rsidP="00400781">
      <w:pPr>
        <w:pStyle w:val="a5"/>
        <w:ind w:firstLine="709"/>
      </w:pPr>
      <w:r>
        <w:rPr>
          <w:color w:val="000000"/>
        </w:rPr>
        <w:t xml:space="preserve">- </w:t>
      </w:r>
      <w:r w:rsidRPr="004B75E3">
        <w:rPr>
          <w:color w:val="000000"/>
        </w:rPr>
        <w:t>повышение качества управления муниципальными финансами</w:t>
      </w:r>
    </w:p>
    <w:p w:rsidR="00400781" w:rsidRDefault="006B2BA5" w:rsidP="006B2BA5">
      <w:pPr>
        <w:pStyle w:val="a5"/>
        <w:ind w:firstLine="709"/>
      </w:pPr>
      <w:r w:rsidRPr="00B95915">
        <w:t xml:space="preserve">Реализация мероприятий (результатов) структурных элементов муниципальной программы влияет на достижение целей и приоритетов социально-экономического развития </w:t>
      </w:r>
      <w:proofErr w:type="spellStart"/>
      <w:r>
        <w:t>Култукского</w:t>
      </w:r>
      <w:proofErr w:type="spellEnd"/>
      <w:r>
        <w:t xml:space="preserve"> муниципального образования </w:t>
      </w:r>
      <w:r w:rsidRPr="00B95915">
        <w:t xml:space="preserve">и является инструментом достижения </w:t>
      </w:r>
      <w:r>
        <w:t xml:space="preserve">стратегической задачи </w:t>
      </w:r>
      <w:r w:rsidRPr="00B95915">
        <w:t>«</w:t>
      </w:r>
      <w:r>
        <w:t>Поддержание высокого уровня управления</w:t>
      </w:r>
      <w:r w:rsidRPr="00B95915">
        <w:t>»</w:t>
      </w:r>
      <w:r>
        <w:t xml:space="preserve"> Стратегии. </w:t>
      </w:r>
    </w:p>
    <w:p w:rsidR="006B2BA5" w:rsidRPr="00B95915" w:rsidRDefault="006B2BA5" w:rsidP="006B2BA5">
      <w:pPr>
        <w:pStyle w:val="a5"/>
        <w:ind w:firstLine="709"/>
      </w:pPr>
      <w:r>
        <w:t>В связи с этим</w:t>
      </w:r>
      <w:r w:rsidRPr="00B95915">
        <w:t xml:space="preserve"> определена цель муниципальной программы </w:t>
      </w:r>
      <w:r>
        <w:t>–</w:t>
      </w:r>
      <w:r w:rsidRPr="00B95915">
        <w:t xml:space="preserve"> </w:t>
      </w:r>
      <w:r>
        <w:t>повышение эффективности муниципального управления</w:t>
      </w:r>
      <w:r w:rsidRPr="00B95915">
        <w:t>.</w:t>
      </w:r>
    </w:p>
    <w:p w:rsidR="006B2BA5" w:rsidRDefault="006B2BA5" w:rsidP="00E569B4">
      <w:pPr>
        <w:pStyle w:val="a5"/>
        <w:ind w:firstLine="709"/>
      </w:pPr>
      <w:r w:rsidRPr="00B95915">
        <w:t xml:space="preserve">Вклад в достижение целей и приоритетов социально-экономического развития </w:t>
      </w:r>
      <w:proofErr w:type="spellStart"/>
      <w:r w:rsidR="00E569B4">
        <w:t>Култукского</w:t>
      </w:r>
      <w:proofErr w:type="spellEnd"/>
      <w:r w:rsidR="00E569B4">
        <w:t xml:space="preserve"> муниципального образования</w:t>
      </w:r>
      <w:r w:rsidRPr="00B95915">
        <w:t xml:space="preserve"> обеспечивается в том числе путем достижения показателей муниципальной программы:</w:t>
      </w:r>
    </w:p>
    <w:p w:rsidR="00547D9E" w:rsidRPr="00B95915" w:rsidRDefault="00547D9E" w:rsidP="00E569B4">
      <w:pPr>
        <w:pStyle w:val="a5"/>
        <w:ind w:firstLine="709"/>
      </w:pPr>
      <w:r>
        <w:lastRenderedPageBreak/>
        <w:t xml:space="preserve">- </w:t>
      </w:r>
      <w:r w:rsidR="00E15978">
        <w:t>количество оказанных администрацией муниципального образования муниципальных услуг</w:t>
      </w:r>
      <w:r w:rsidR="00777E3A">
        <w:t>;</w:t>
      </w:r>
    </w:p>
    <w:p w:rsidR="00777E3A" w:rsidRPr="00D8091C" w:rsidRDefault="00777E3A" w:rsidP="00777E3A">
      <w:pPr>
        <w:pStyle w:val="af4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091C">
        <w:rPr>
          <w:rFonts w:ascii="Times New Roman" w:hAnsi="Times New Roman" w:cs="Times New Roman"/>
          <w:sz w:val="24"/>
          <w:szCs w:val="24"/>
        </w:rPr>
        <w:t xml:space="preserve">темп роста поступлений налоговых и неналоговых доходов </w:t>
      </w:r>
      <w:r w:rsidRPr="00706FBE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Култукского</w:t>
      </w:r>
      <w:proofErr w:type="spellEnd"/>
      <w:r w:rsidRPr="00706FBE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Pr="00706FBE">
        <w:rPr>
          <w:rFonts w:ascii="Times New Roman" w:hAnsi="Times New Roman" w:cs="Times New Roman"/>
          <w:sz w:val="24"/>
          <w:szCs w:val="24"/>
        </w:rPr>
        <w:t xml:space="preserve"> (в сопоставимых условиях) - не ниже 104%.</w:t>
      </w:r>
    </w:p>
    <w:p w:rsidR="00E569B4" w:rsidRPr="00152B69" w:rsidRDefault="00E569B4" w:rsidP="00E569B4">
      <w:pPr>
        <w:pStyle w:val="af2"/>
        <w:ind w:firstLine="709"/>
        <w:jc w:val="left"/>
        <w:rPr>
          <w:b w:val="0"/>
          <w:i w:val="0"/>
          <w:sz w:val="20"/>
          <w:szCs w:val="20"/>
        </w:rPr>
      </w:pPr>
    </w:p>
    <w:p w:rsidR="00E569B4" w:rsidRDefault="00E569B4" w:rsidP="00E569B4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AF50B8" w:rsidRPr="00956633" w:rsidRDefault="00AF50B8" w:rsidP="00AF50B8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1.2. АНАЛИЗ ТЕКУЩЕГО СОСТОЯНИЯ СФЕРЫ РЕАЛИЗАЦИИ</w:t>
      </w:r>
    </w:p>
    <w:p w:rsidR="00AF50B8" w:rsidRPr="00956633" w:rsidRDefault="00AF50B8" w:rsidP="00AF50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МУНИЦИПАЛЬНОЙ ПРОГРАММЫ, ОБОСНОВАНИЕ ЦЕЛЕСООБРАЗНОСТИ</w:t>
      </w:r>
    </w:p>
    <w:p w:rsidR="00AF50B8" w:rsidRPr="00956633" w:rsidRDefault="00AF50B8" w:rsidP="00AF50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РАЗРАБОТКИ МУНИЦИПАЛЬНОЙ ПРОГРАММЫ</w:t>
      </w:r>
    </w:p>
    <w:p w:rsidR="00AF50B8" w:rsidRPr="00B95915" w:rsidRDefault="00AF50B8" w:rsidP="00AF50B8">
      <w:pPr>
        <w:autoSpaceDE w:val="0"/>
        <w:autoSpaceDN w:val="0"/>
        <w:adjustRightInd w:val="0"/>
        <w:jc w:val="both"/>
      </w:pPr>
    </w:p>
    <w:p w:rsidR="00A4372C" w:rsidRPr="00A4372C" w:rsidRDefault="0055566A" w:rsidP="00A4372C">
      <w:pPr>
        <w:pStyle w:val="ConsPlusDocList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  <w:lang w:val="ru-RU"/>
        </w:rPr>
      </w:pPr>
      <w:r w:rsidRPr="004B75E3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Администрация </w:t>
      </w:r>
      <w:proofErr w:type="spellStart"/>
      <w:r w:rsidRPr="004B75E3">
        <w:rPr>
          <w:rFonts w:ascii="Times New Roman" w:hAnsi="Times New Roman" w:cs="Times New Roman"/>
          <w:sz w:val="24"/>
          <w:szCs w:val="24"/>
          <w:lang w:val="ru-RU"/>
        </w:rPr>
        <w:t>Култукского</w:t>
      </w:r>
      <w:proofErr w:type="spellEnd"/>
      <w:r w:rsidRPr="004B75E3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образования является исполнительно-распорядительным органом местного самоуправления в поселении, наделенным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</w:t>
      </w:r>
      <w:proofErr w:type="spellStart"/>
      <w:r w:rsidRPr="004B75E3">
        <w:rPr>
          <w:rFonts w:ascii="Times New Roman" w:hAnsi="Times New Roman" w:cs="Times New Roman"/>
          <w:sz w:val="24"/>
          <w:szCs w:val="24"/>
          <w:lang w:val="ru-RU"/>
        </w:rPr>
        <w:t>Култукского</w:t>
      </w:r>
      <w:proofErr w:type="spellEnd"/>
      <w:r w:rsidRPr="004B75E3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образования</w:t>
      </w:r>
      <w:r w:rsidRPr="004B75E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федеральными законам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 законами Иркутской области </w:t>
      </w:r>
      <w:r w:rsidRPr="004B75E3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(далее – отдельные государственные полномочия).</w:t>
      </w:r>
      <w:r w:rsidRPr="004B75E3">
        <w:rPr>
          <w:rFonts w:ascii="Times New Roman" w:hAnsi="Times New Roman" w:cs="Times New Roman"/>
          <w:color w:val="000000"/>
          <w:sz w:val="24"/>
          <w:szCs w:val="24"/>
          <w:shd w:val="clear" w:color="auto" w:fill="FFCC99"/>
          <w:lang w:val="ru-RU"/>
        </w:rPr>
        <w:t xml:space="preserve"> </w:t>
      </w:r>
    </w:p>
    <w:p w:rsidR="00A4372C" w:rsidRPr="00A4372C" w:rsidRDefault="00A4372C" w:rsidP="00A4372C">
      <w:pPr>
        <w:pStyle w:val="ac"/>
        <w:spacing w:before="0" w:after="0"/>
        <w:ind w:firstLine="703"/>
        <w:jc w:val="both"/>
        <w:rPr>
          <w:rFonts w:ascii="Times New Roman" w:hAnsi="Times New Roman" w:cs="Times New Roman"/>
        </w:rPr>
      </w:pPr>
      <w:r w:rsidRPr="004B75E3">
        <w:rPr>
          <w:rFonts w:ascii="Times New Roman" w:hAnsi="Times New Roman" w:cs="Times New Roman"/>
        </w:rPr>
        <w:t xml:space="preserve">Реформирование системы муниципального управления в </w:t>
      </w:r>
      <w:proofErr w:type="spellStart"/>
      <w:r w:rsidRPr="004B75E3">
        <w:rPr>
          <w:rFonts w:ascii="Times New Roman" w:hAnsi="Times New Roman" w:cs="Times New Roman"/>
        </w:rPr>
        <w:t>Култукском</w:t>
      </w:r>
      <w:proofErr w:type="spellEnd"/>
      <w:r w:rsidRPr="004B75E3">
        <w:rPr>
          <w:rFonts w:ascii="Times New Roman" w:hAnsi="Times New Roman" w:cs="Times New Roman"/>
        </w:rPr>
        <w:t xml:space="preserve"> муниципальном образовании осуществлялось на протяжении ряда лет, в том числе за счет внедрения с 2014 года программно-целевого способа управления, выполнения ряда мероприятий, направленных на создание базовых условий для дальнейшего совершенствования деятельности администрации поселения, в том числе внедрения принципа антикоррупционной политики в деятельность исполнительной власти </w:t>
      </w:r>
      <w:proofErr w:type="spellStart"/>
      <w:r w:rsidRPr="004B75E3">
        <w:rPr>
          <w:rFonts w:ascii="Times New Roman" w:hAnsi="Times New Roman" w:cs="Times New Roman"/>
        </w:rPr>
        <w:t>Култукского</w:t>
      </w:r>
      <w:proofErr w:type="spellEnd"/>
      <w:r w:rsidRPr="004B75E3">
        <w:rPr>
          <w:rFonts w:ascii="Times New Roman" w:hAnsi="Times New Roman" w:cs="Times New Roman"/>
        </w:rPr>
        <w:t xml:space="preserve"> муниципального образования, повышения качества и результативности предоставления администрацией </w:t>
      </w:r>
      <w:proofErr w:type="spellStart"/>
      <w:r w:rsidRPr="004B75E3">
        <w:rPr>
          <w:rFonts w:ascii="Times New Roman" w:hAnsi="Times New Roman" w:cs="Times New Roman"/>
        </w:rPr>
        <w:t>Култукского</w:t>
      </w:r>
      <w:proofErr w:type="spellEnd"/>
      <w:r w:rsidRPr="004B75E3">
        <w:rPr>
          <w:rFonts w:ascii="Times New Roman" w:hAnsi="Times New Roman" w:cs="Times New Roman"/>
        </w:rPr>
        <w:t xml:space="preserve"> муниципального образования муниципальных услуг и исполнения муниципальных функций, предоставляемых (исполняемых) администрацией поселения.</w:t>
      </w:r>
    </w:p>
    <w:p w:rsidR="00AF50B8" w:rsidRPr="00C15195" w:rsidRDefault="00E569B4" w:rsidP="00C15195">
      <w:pPr>
        <w:widowControl w:val="0"/>
        <w:autoSpaceDE w:val="0"/>
        <w:autoSpaceDN w:val="0"/>
        <w:adjustRightInd w:val="0"/>
        <w:ind w:firstLine="709"/>
        <w:jc w:val="both"/>
        <w:rPr>
          <w:rStyle w:val="aa"/>
          <w:b w:val="0"/>
          <w:sz w:val="24"/>
          <w:szCs w:val="24"/>
        </w:rPr>
      </w:pPr>
      <w:r w:rsidRPr="00CA6A09">
        <w:rPr>
          <w:sz w:val="24"/>
          <w:szCs w:val="24"/>
        </w:rPr>
        <w:t>Закон</w:t>
      </w:r>
      <w:r w:rsidR="00A4372C">
        <w:rPr>
          <w:sz w:val="24"/>
          <w:szCs w:val="24"/>
        </w:rPr>
        <w:t>ом</w:t>
      </w:r>
      <w:r w:rsidRPr="00CA6A09">
        <w:rPr>
          <w:sz w:val="24"/>
          <w:szCs w:val="24"/>
        </w:rPr>
        <w:t xml:space="preserve"> Иркутской </w:t>
      </w:r>
      <w:r w:rsidR="00A4372C">
        <w:rPr>
          <w:sz w:val="24"/>
          <w:szCs w:val="24"/>
        </w:rPr>
        <w:t xml:space="preserve">области от 04.04.2014 г </w:t>
      </w:r>
      <w:r w:rsidR="00C15195">
        <w:rPr>
          <w:sz w:val="24"/>
          <w:szCs w:val="24"/>
        </w:rPr>
        <w:t>№ 37-ОЗ</w:t>
      </w:r>
      <w:r w:rsidRPr="00CA6A09">
        <w:rPr>
          <w:sz w:val="24"/>
          <w:szCs w:val="24"/>
        </w:rPr>
        <w:t xml:space="preserve"> «О наделении органом местного самоуправления областными государственными полномочиями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</w:t>
      </w:r>
      <w:r w:rsidR="00BB5354">
        <w:rPr>
          <w:sz w:val="24"/>
          <w:szCs w:val="24"/>
        </w:rPr>
        <w:t xml:space="preserve"> законами Иркутской области об а</w:t>
      </w:r>
      <w:r w:rsidRPr="00CA6A09">
        <w:rPr>
          <w:sz w:val="24"/>
          <w:szCs w:val="24"/>
        </w:rPr>
        <w:t xml:space="preserve">дминистративной ответственности» </w:t>
      </w:r>
      <w:r w:rsidR="00A4372C">
        <w:rPr>
          <w:sz w:val="24"/>
          <w:szCs w:val="24"/>
        </w:rPr>
        <w:t>наделена полномочиями по составлению административных протоколов.</w:t>
      </w:r>
    </w:p>
    <w:p w:rsidR="00E569B4" w:rsidRDefault="00E569B4" w:rsidP="00E569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осуществлении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правонарушениях:</w:t>
      </w:r>
    </w:p>
    <w:p w:rsidR="00E569B4" w:rsidRPr="00CA6A09" w:rsidRDefault="00A4372C" w:rsidP="00E569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Составляет протоколы</w:t>
      </w:r>
      <w:r w:rsidR="00E569B4" w:rsidRPr="00E52EBA">
        <w:rPr>
          <w:sz w:val="24"/>
          <w:szCs w:val="24"/>
        </w:rPr>
        <w:t xml:space="preserve"> об административных правонарушениях</w:t>
      </w:r>
      <w:r>
        <w:rPr>
          <w:sz w:val="24"/>
          <w:szCs w:val="24"/>
        </w:rPr>
        <w:t xml:space="preserve"> и передает</w:t>
      </w:r>
      <w:r w:rsidR="00E569B4">
        <w:rPr>
          <w:sz w:val="24"/>
          <w:szCs w:val="24"/>
        </w:rPr>
        <w:t xml:space="preserve"> их на рассмотрение административной комиссией МО </w:t>
      </w:r>
      <w:proofErr w:type="spellStart"/>
      <w:r w:rsidR="00E569B4">
        <w:rPr>
          <w:sz w:val="24"/>
          <w:szCs w:val="24"/>
        </w:rPr>
        <w:t>Слюдянского</w:t>
      </w:r>
      <w:proofErr w:type="spellEnd"/>
      <w:r w:rsidR="00E569B4">
        <w:rPr>
          <w:sz w:val="24"/>
          <w:szCs w:val="24"/>
        </w:rPr>
        <w:t xml:space="preserve"> района</w:t>
      </w:r>
      <w:r w:rsidR="00E569B4" w:rsidRPr="00CA6A09">
        <w:rPr>
          <w:sz w:val="24"/>
          <w:szCs w:val="24"/>
        </w:rPr>
        <w:t>.</w:t>
      </w:r>
    </w:p>
    <w:p w:rsidR="00E569B4" w:rsidRPr="00CA6A09" w:rsidRDefault="00A4372C" w:rsidP="00E569B4">
      <w:pPr>
        <w:ind w:right="5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Принимает</w:t>
      </w:r>
      <w:r w:rsidR="00E569B4" w:rsidRPr="00CA6A09">
        <w:rPr>
          <w:color w:val="000000"/>
          <w:sz w:val="24"/>
          <w:szCs w:val="24"/>
        </w:rPr>
        <w:t xml:space="preserve"> мер</w:t>
      </w:r>
      <w:r>
        <w:rPr>
          <w:color w:val="000000"/>
          <w:sz w:val="24"/>
          <w:szCs w:val="24"/>
        </w:rPr>
        <w:t>ы</w:t>
      </w:r>
      <w:r w:rsidR="00E569B4" w:rsidRPr="00CA6A09">
        <w:rPr>
          <w:color w:val="000000"/>
          <w:sz w:val="24"/>
          <w:szCs w:val="24"/>
        </w:rPr>
        <w:t xml:space="preserve"> по приведению в соответствие с существующими требованиями Правил благоустройства, уборки территорий   муниципальн</w:t>
      </w:r>
      <w:r w:rsidR="00E569B4">
        <w:rPr>
          <w:color w:val="000000"/>
          <w:sz w:val="24"/>
          <w:szCs w:val="24"/>
        </w:rPr>
        <w:t>ого</w:t>
      </w:r>
      <w:r w:rsidR="00E569B4" w:rsidRPr="00CA6A09">
        <w:rPr>
          <w:color w:val="000000"/>
          <w:sz w:val="24"/>
          <w:szCs w:val="24"/>
        </w:rPr>
        <w:t xml:space="preserve"> образовани</w:t>
      </w:r>
      <w:r w:rsidR="00E569B4">
        <w:rPr>
          <w:color w:val="000000"/>
          <w:sz w:val="24"/>
          <w:szCs w:val="24"/>
        </w:rPr>
        <w:t>я</w:t>
      </w:r>
      <w:r w:rsidR="00E569B4" w:rsidRPr="00CA6A09">
        <w:rPr>
          <w:color w:val="000000"/>
          <w:sz w:val="24"/>
          <w:szCs w:val="24"/>
        </w:rPr>
        <w:t>.</w:t>
      </w:r>
    </w:p>
    <w:p w:rsidR="00E569B4" w:rsidRDefault="00A4372C" w:rsidP="00E569B4">
      <w:pPr>
        <w:ind w:right="5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Проводит</w:t>
      </w:r>
      <w:r w:rsidR="00E569B4">
        <w:rPr>
          <w:color w:val="000000"/>
          <w:sz w:val="24"/>
          <w:szCs w:val="24"/>
        </w:rPr>
        <w:t xml:space="preserve"> профилактически</w:t>
      </w:r>
      <w:r>
        <w:rPr>
          <w:color w:val="000000"/>
          <w:sz w:val="24"/>
          <w:szCs w:val="24"/>
        </w:rPr>
        <w:t>е</w:t>
      </w:r>
      <w:r w:rsidR="00E569B4">
        <w:rPr>
          <w:color w:val="000000"/>
          <w:sz w:val="24"/>
          <w:szCs w:val="24"/>
        </w:rPr>
        <w:t xml:space="preserve"> мероприяти</w:t>
      </w:r>
      <w:r>
        <w:rPr>
          <w:color w:val="000000"/>
          <w:sz w:val="24"/>
          <w:szCs w:val="24"/>
        </w:rPr>
        <w:t>я</w:t>
      </w:r>
      <w:r w:rsidR="00E569B4" w:rsidRPr="00CA6A09">
        <w:rPr>
          <w:color w:val="000000"/>
          <w:sz w:val="24"/>
          <w:szCs w:val="24"/>
        </w:rPr>
        <w:t xml:space="preserve"> по соблюдению Законов Иркутской области об административных правонарушениях.</w:t>
      </w:r>
    </w:p>
    <w:p w:rsidR="00C15195" w:rsidRPr="00CA6A09" w:rsidRDefault="00C15195" w:rsidP="00E569B4">
      <w:pPr>
        <w:ind w:right="5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рамках эффективного управления муниципальными финансами администрация </w:t>
      </w:r>
      <w:proofErr w:type="spellStart"/>
      <w:r>
        <w:rPr>
          <w:color w:val="000000"/>
          <w:sz w:val="24"/>
          <w:szCs w:val="24"/>
        </w:rPr>
        <w:t>Култукского</w:t>
      </w:r>
      <w:proofErr w:type="spellEnd"/>
      <w:r>
        <w:rPr>
          <w:color w:val="000000"/>
          <w:sz w:val="24"/>
          <w:szCs w:val="24"/>
        </w:rPr>
        <w:t xml:space="preserve"> городского поселения осуществляет:</w:t>
      </w:r>
    </w:p>
    <w:p w:rsidR="00E569B4" w:rsidRDefault="00C15195" w:rsidP="00547D9E">
      <w:pPr>
        <w:pStyle w:val="ad"/>
        <w:widowControl w:val="0"/>
        <w:suppressAutoHyphens w:val="0"/>
        <w:ind w:left="0" w:firstLine="709"/>
        <w:jc w:val="both"/>
        <w:outlineLvl w:val="4"/>
      </w:pPr>
      <w:r>
        <w:t xml:space="preserve">1) </w:t>
      </w:r>
      <w:r w:rsidR="00E569B4">
        <w:t>Учет средств резервного фонда</w:t>
      </w:r>
      <w:r w:rsidR="00E569B4" w:rsidRPr="00753E45">
        <w:t xml:space="preserve"> </w:t>
      </w:r>
      <w:r w:rsidR="00E569B4" w:rsidRPr="00CE6377">
        <w:t xml:space="preserve">администрации </w:t>
      </w:r>
      <w:proofErr w:type="spellStart"/>
      <w:r w:rsidR="00E569B4" w:rsidRPr="00CE6377">
        <w:t>Култукского</w:t>
      </w:r>
      <w:proofErr w:type="spellEnd"/>
      <w:r w:rsidR="00E569B4" w:rsidRPr="00CE6377">
        <w:t xml:space="preserve"> муниципального образования</w:t>
      </w:r>
      <w:r w:rsidR="00E569B4">
        <w:t>.</w:t>
      </w:r>
    </w:p>
    <w:p w:rsidR="00E569B4" w:rsidRPr="00CE6377" w:rsidRDefault="00E569B4" w:rsidP="00C15195">
      <w:pPr>
        <w:pStyle w:val="ad"/>
        <w:autoSpaceDE w:val="0"/>
        <w:autoSpaceDN w:val="0"/>
        <w:adjustRightInd w:val="0"/>
        <w:ind w:left="0" w:firstLine="709"/>
        <w:jc w:val="both"/>
      </w:pPr>
      <w:r w:rsidRPr="00CE6377">
        <w:t xml:space="preserve">Создание резервного фонда администрации </w:t>
      </w:r>
      <w:proofErr w:type="spellStart"/>
      <w:r w:rsidRPr="00CE6377">
        <w:t>Култукского</w:t>
      </w:r>
      <w:proofErr w:type="spellEnd"/>
      <w:r w:rsidRPr="00CE6377">
        <w:t xml:space="preserve"> муниципального образования обеспечивает поддержание необходимых финансовых резервов для исполнения тех расходов, которые не могут быть запланированы </w:t>
      </w:r>
      <w:proofErr w:type="gramStart"/>
      <w:r w:rsidRPr="00CE6377">
        <w:t>при  формировании</w:t>
      </w:r>
      <w:proofErr w:type="gramEnd"/>
      <w:r w:rsidRPr="00CE6377">
        <w:t xml:space="preserve"> проекта местного на очередной финансовый год и плановый период.</w:t>
      </w:r>
    </w:p>
    <w:p w:rsidR="00C15195" w:rsidRDefault="00E569B4" w:rsidP="00C1519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377">
        <w:rPr>
          <w:rFonts w:ascii="Times New Roman" w:hAnsi="Times New Roman" w:cs="Times New Roman"/>
          <w:sz w:val="24"/>
          <w:szCs w:val="24"/>
        </w:rPr>
        <w:t xml:space="preserve">Данное мероприятие направлено на своевременное предоставление бюджетных средств по решениям администрации </w:t>
      </w:r>
      <w:proofErr w:type="spellStart"/>
      <w:r w:rsidRPr="00CE6377">
        <w:rPr>
          <w:rFonts w:ascii="Times New Roman" w:hAnsi="Times New Roman" w:cs="Times New Roman"/>
          <w:sz w:val="24"/>
          <w:szCs w:val="24"/>
        </w:rPr>
        <w:t>Култукского</w:t>
      </w:r>
      <w:proofErr w:type="spellEnd"/>
      <w:r w:rsidRPr="00CE637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соответствии с требованиями бюджетного законодательства и Положения о порядке </w:t>
      </w:r>
      <w:r w:rsidRPr="00CE6377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бюджетных ассигнований резервного фонда администрации </w:t>
      </w:r>
      <w:proofErr w:type="spellStart"/>
      <w:r w:rsidRPr="00CE6377">
        <w:rPr>
          <w:rFonts w:ascii="Times New Roman" w:hAnsi="Times New Roman" w:cs="Times New Roman"/>
          <w:sz w:val="24"/>
          <w:szCs w:val="24"/>
        </w:rPr>
        <w:t>Култукского</w:t>
      </w:r>
      <w:proofErr w:type="spellEnd"/>
      <w:r w:rsidRPr="00CE6377"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C15195">
        <w:rPr>
          <w:rFonts w:ascii="Times New Roman" w:hAnsi="Times New Roman" w:cs="Times New Roman"/>
          <w:sz w:val="24"/>
          <w:szCs w:val="24"/>
        </w:rPr>
        <w:t>я.</w:t>
      </w:r>
    </w:p>
    <w:p w:rsidR="00E569B4" w:rsidRPr="00C15195" w:rsidRDefault="00C15195" w:rsidP="00C1519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E569B4" w:rsidRPr="00C15195">
        <w:rPr>
          <w:rFonts w:ascii="Times New Roman" w:hAnsi="Times New Roman" w:cs="Times New Roman"/>
          <w:sz w:val="24"/>
          <w:szCs w:val="24"/>
        </w:rPr>
        <w:t>Исполнение судебных актов по обращению на средства местного бюджета.</w:t>
      </w:r>
    </w:p>
    <w:p w:rsidR="00E569B4" w:rsidRPr="0086238F" w:rsidRDefault="00E569B4" w:rsidP="00C1519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377">
        <w:rPr>
          <w:rFonts w:ascii="Times New Roman" w:hAnsi="Times New Roman" w:cs="Times New Roman"/>
          <w:sz w:val="24"/>
          <w:szCs w:val="24"/>
        </w:rPr>
        <w:t xml:space="preserve">В ходе исполнения местного бюджета администрация </w:t>
      </w:r>
      <w:proofErr w:type="spellStart"/>
      <w:r w:rsidRPr="00CE6377">
        <w:rPr>
          <w:rFonts w:ascii="Times New Roman" w:hAnsi="Times New Roman" w:cs="Times New Roman"/>
          <w:sz w:val="24"/>
          <w:szCs w:val="24"/>
        </w:rPr>
        <w:t>Култукского</w:t>
      </w:r>
      <w:proofErr w:type="spellEnd"/>
      <w:r w:rsidRPr="00CE637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осуществляет работу по защите финансовых интересов поселения в судах по искам, предъявляемым к муниципальной казне. Исполнение судебных решений, их учет и хранение осуществляется в сроки, установленные Бюджетным кодексом Российской Федерации. </w:t>
      </w:r>
    </w:p>
    <w:p w:rsidR="00E569B4" w:rsidRPr="00C15195" w:rsidRDefault="00C15195" w:rsidP="00C1519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C15195">
        <w:rPr>
          <w:rFonts w:ascii="Times New Roman" w:hAnsi="Times New Roman" w:cs="Times New Roman"/>
          <w:sz w:val="24"/>
          <w:szCs w:val="24"/>
        </w:rPr>
        <w:t xml:space="preserve"> </w:t>
      </w:r>
      <w:r w:rsidR="00E569B4" w:rsidRPr="00C15195">
        <w:rPr>
          <w:rFonts w:ascii="Times New Roman" w:hAnsi="Times New Roman" w:cs="Times New Roman"/>
          <w:sz w:val="24"/>
          <w:szCs w:val="24"/>
        </w:rPr>
        <w:t>Управление муниципальным долгом и его обслуживание.</w:t>
      </w:r>
    </w:p>
    <w:p w:rsidR="00E569B4" w:rsidRPr="00CE6377" w:rsidRDefault="00E569B4" w:rsidP="00C1519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377">
        <w:rPr>
          <w:rFonts w:ascii="Times New Roman" w:hAnsi="Times New Roman" w:cs="Times New Roman"/>
          <w:sz w:val="24"/>
          <w:szCs w:val="24"/>
        </w:rPr>
        <w:t xml:space="preserve">В ходе исполнения местного бюджета администрация </w:t>
      </w:r>
      <w:proofErr w:type="spellStart"/>
      <w:r w:rsidRPr="00CE6377">
        <w:rPr>
          <w:rFonts w:ascii="Times New Roman" w:hAnsi="Times New Roman" w:cs="Times New Roman"/>
          <w:sz w:val="24"/>
          <w:szCs w:val="24"/>
        </w:rPr>
        <w:t>Култукского</w:t>
      </w:r>
      <w:proofErr w:type="spellEnd"/>
      <w:r w:rsidRPr="00CE637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осуществляет работу по защите финансовых интересов поселения в судах по искам, предъявляемым к муниципальной казне. Исполнение судебных решений, их учет и хранение осуществляется в сроки, установленные Бюджетным кодексом Российской Федерации. </w:t>
      </w:r>
    </w:p>
    <w:p w:rsidR="00E569B4" w:rsidRPr="00CE6377" w:rsidRDefault="00E569B4" w:rsidP="00C1519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377">
        <w:rPr>
          <w:rFonts w:ascii="Times New Roman" w:hAnsi="Times New Roman" w:cs="Times New Roman"/>
          <w:sz w:val="24"/>
          <w:szCs w:val="24"/>
        </w:rPr>
        <w:t xml:space="preserve">Управление муниципальным долгом </w:t>
      </w:r>
      <w:proofErr w:type="spellStart"/>
      <w:r w:rsidRPr="00CE6377">
        <w:rPr>
          <w:rFonts w:ascii="Times New Roman" w:hAnsi="Times New Roman" w:cs="Times New Roman"/>
          <w:sz w:val="24"/>
          <w:szCs w:val="24"/>
        </w:rPr>
        <w:t>Култукского</w:t>
      </w:r>
      <w:proofErr w:type="spellEnd"/>
      <w:r w:rsidRPr="00CE637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является неотъемлемой частью политики управления местными финансами. </w:t>
      </w:r>
    </w:p>
    <w:p w:rsidR="00E569B4" w:rsidRPr="00CE6377" w:rsidRDefault="00E569B4" w:rsidP="00C1519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377">
        <w:rPr>
          <w:rFonts w:ascii="Times New Roman" w:hAnsi="Times New Roman" w:cs="Times New Roman"/>
          <w:sz w:val="24"/>
          <w:szCs w:val="24"/>
        </w:rPr>
        <w:t>В настоящее время долговая политика поселения характеризуется не только отсутствием просроченных долговых обязательств, но также гибкостью и прозрачностью системы управления муниципальным долгом.</w:t>
      </w:r>
    </w:p>
    <w:p w:rsidR="00E569B4" w:rsidRPr="00CE6377" w:rsidRDefault="00E569B4" w:rsidP="00C15195">
      <w:pPr>
        <w:ind w:firstLine="709"/>
        <w:jc w:val="both"/>
        <w:rPr>
          <w:sz w:val="24"/>
          <w:szCs w:val="24"/>
        </w:rPr>
      </w:pPr>
      <w:r w:rsidRPr="00CE6377">
        <w:rPr>
          <w:sz w:val="24"/>
          <w:szCs w:val="24"/>
        </w:rPr>
        <w:t xml:space="preserve">Проведение эффективной политики по управлению муниципальным долгом </w:t>
      </w:r>
      <w:proofErr w:type="spellStart"/>
      <w:r w:rsidRPr="00CE6377">
        <w:rPr>
          <w:sz w:val="24"/>
          <w:szCs w:val="24"/>
        </w:rPr>
        <w:t>Култукского</w:t>
      </w:r>
      <w:proofErr w:type="spellEnd"/>
      <w:r w:rsidRPr="00CE6377">
        <w:rPr>
          <w:sz w:val="24"/>
          <w:szCs w:val="24"/>
        </w:rPr>
        <w:t xml:space="preserve"> муниципального образования будет направлено на сохранение объема муниципального долга на экономически безопасном уровне, оптимизацию долговой нагрузки на бюджет поселения в среднесрочной перспективе и своевременное исполнение финансовых обязательств.</w:t>
      </w:r>
    </w:p>
    <w:p w:rsidR="00E569B4" w:rsidRPr="00CE6377" w:rsidRDefault="00C15195" w:rsidP="00C15195">
      <w:pPr>
        <w:pStyle w:val="ad"/>
        <w:suppressAutoHyphens w:val="0"/>
        <w:ind w:left="709"/>
        <w:jc w:val="both"/>
        <w:rPr>
          <w:lang w:eastAsia="ru-RU"/>
        </w:rPr>
      </w:pPr>
      <w:r>
        <w:rPr>
          <w:lang w:eastAsia="ru-RU"/>
        </w:rPr>
        <w:t xml:space="preserve">4) </w:t>
      </w:r>
      <w:r w:rsidR="00E569B4" w:rsidRPr="00CE6377">
        <w:rPr>
          <w:lang w:eastAsia="ru-RU"/>
        </w:rPr>
        <w:t>Передач</w:t>
      </w:r>
      <w:r>
        <w:rPr>
          <w:lang w:eastAsia="ru-RU"/>
        </w:rPr>
        <w:t>у</w:t>
      </w:r>
      <w:r w:rsidR="00E569B4" w:rsidRPr="00CE6377">
        <w:rPr>
          <w:lang w:eastAsia="ru-RU"/>
        </w:rPr>
        <w:t xml:space="preserve"> осуществления части своих полномочий.</w:t>
      </w:r>
    </w:p>
    <w:p w:rsidR="00E569B4" w:rsidRPr="00CE6377" w:rsidRDefault="00E569B4" w:rsidP="00C15195">
      <w:pPr>
        <w:pStyle w:val="ad"/>
        <w:ind w:left="0" w:firstLine="709"/>
        <w:jc w:val="both"/>
        <w:rPr>
          <w:lang w:eastAsia="ru-RU"/>
        </w:rPr>
      </w:pPr>
      <w:r w:rsidRPr="00CE6377">
        <w:rPr>
          <w:lang w:eastAsia="ru-RU"/>
        </w:rPr>
        <w:t xml:space="preserve"> В соответствии с Федеральным законом от 06.10.2003г №131-ФЗ «Об общих принципах организации местного самоуправления в Российской Федерации» органы местного самоуправления </w:t>
      </w:r>
      <w:proofErr w:type="gramStart"/>
      <w:r w:rsidRPr="00CE6377">
        <w:rPr>
          <w:lang w:eastAsia="ru-RU"/>
        </w:rPr>
        <w:t>поселений  вправе</w:t>
      </w:r>
      <w:proofErr w:type="gramEnd"/>
      <w:r w:rsidRPr="00CE6377">
        <w:rPr>
          <w:lang w:eastAsia="ru-RU"/>
        </w:rPr>
        <w:t xml:space="preserve"> передавать муниципальному району, в состав которого они входят полномочия по осуществлению части своих полномочий по решению вопросов местного значения за счет межбюджетных трансфертов, предоставляемых из бюджета поселения в соответствии с заключенными соглашениями.</w:t>
      </w:r>
    </w:p>
    <w:p w:rsidR="00956633" w:rsidRDefault="00956633" w:rsidP="00C15195">
      <w:pPr>
        <w:pStyle w:val="a5"/>
        <w:rPr>
          <w:rStyle w:val="aa"/>
          <w:b w:val="0"/>
          <w:szCs w:val="24"/>
        </w:rPr>
      </w:pP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956633" w:rsidRPr="00956633" w:rsidRDefault="00956633" w:rsidP="00956633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1.3. ЗАДАЧИ МУНИЦИПАЛЬНОГО УПРАВЛЕНИЯ, СПОСОБЫ ИХ</w:t>
      </w:r>
    </w:p>
    <w:p w:rsidR="00956633" w:rsidRPr="00956633" w:rsidRDefault="00956633" w:rsidP="0095663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>ЭФФЕКТИВНОГО УПРАВЛЕНИЯ</w:t>
      </w:r>
    </w:p>
    <w:p w:rsidR="00956633" w:rsidRPr="00B95915" w:rsidRDefault="00956633" w:rsidP="00956633">
      <w:pPr>
        <w:autoSpaceDE w:val="0"/>
        <w:autoSpaceDN w:val="0"/>
        <w:adjustRightInd w:val="0"/>
        <w:jc w:val="center"/>
        <w:rPr>
          <w:b/>
          <w:bCs/>
        </w:rPr>
      </w:pPr>
    </w:p>
    <w:p w:rsidR="00956633" w:rsidRPr="00956633" w:rsidRDefault="00956633" w:rsidP="009566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56633">
        <w:rPr>
          <w:sz w:val="24"/>
          <w:szCs w:val="24"/>
        </w:rPr>
        <w:t xml:space="preserve"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 процессных мероприятий, включенных в систему документов муниципальной программы. Задачи структурных элементов представлены в </w:t>
      </w:r>
      <w:hyperlink r:id="rId7" w:history="1">
        <w:r w:rsidRPr="00956633">
          <w:rPr>
            <w:sz w:val="24"/>
            <w:szCs w:val="24"/>
          </w:rPr>
          <w:t>Таблице 3</w:t>
        </w:r>
      </w:hyperlink>
      <w:r w:rsidRPr="00956633">
        <w:rPr>
          <w:sz w:val="24"/>
          <w:szCs w:val="24"/>
        </w:rPr>
        <w:t xml:space="preserve"> паспорта муниципальной программы.</w:t>
      </w: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065930" w:rsidRDefault="00065930" w:rsidP="00717509">
      <w:pPr>
        <w:pStyle w:val="a5"/>
        <w:rPr>
          <w:rStyle w:val="aa"/>
          <w:b w:val="0"/>
          <w:szCs w:val="24"/>
        </w:rPr>
      </w:pPr>
    </w:p>
    <w:p w:rsidR="00956633" w:rsidRDefault="00956633" w:rsidP="00717509">
      <w:pPr>
        <w:pStyle w:val="a5"/>
        <w:rPr>
          <w:rStyle w:val="aa"/>
          <w:b w:val="0"/>
          <w:szCs w:val="24"/>
        </w:rPr>
      </w:pPr>
    </w:p>
    <w:p w:rsidR="00AF50B8" w:rsidRPr="00956633" w:rsidRDefault="00AF50B8" w:rsidP="00AF50B8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956633">
        <w:rPr>
          <w:b/>
          <w:bCs/>
          <w:sz w:val="24"/>
          <w:szCs w:val="24"/>
        </w:rPr>
        <w:t xml:space="preserve">ГЛАВА 2. ПАСПОРТ МУНИЦИПАЛЬНОЙ ПРОГРАММЫ </w:t>
      </w:r>
      <w:r w:rsidRPr="00956633">
        <w:rPr>
          <w:b/>
          <w:sz w:val="24"/>
          <w:szCs w:val="24"/>
        </w:rPr>
        <w:t>«</w:t>
      </w:r>
      <w:r w:rsidR="00BC6866">
        <w:rPr>
          <w:b/>
          <w:sz w:val="24"/>
          <w:szCs w:val="24"/>
        </w:rPr>
        <w:t>Организация м</w:t>
      </w:r>
      <w:r w:rsidRPr="00956633">
        <w:rPr>
          <w:b/>
          <w:sz w:val="24"/>
          <w:szCs w:val="24"/>
        </w:rPr>
        <w:t>униципально</w:t>
      </w:r>
      <w:r w:rsidR="00BC6866">
        <w:rPr>
          <w:b/>
          <w:sz w:val="24"/>
          <w:szCs w:val="24"/>
        </w:rPr>
        <w:t>го</w:t>
      </w:r>
      <w:r w:rsidRPr="00956633">
        <w:rPr>
          <w:b/>
          <w:sz w:val="24"/>
          <w:szCs w:val="24"/>
        </w:rPr>
        <w:t xml:space="preserve"> управлени</w:t>
      </w:r>
      <w:r w:rsidR="00BC6866">
        <w:rPr>
          <w:b/>
          <w:sz w:val="24"/>
          <w:szCs w:val="24"/>
        </w:rPr>
        <w:t>я</w:t>
      </w:r>
      <w:r w:rsidRPr="00956633">
        <w:rPr>
          <w:b/>
          <w:sz w:val="24"/>
          <w:szCs w:val="24"/>
        </w:rPr>
        <w:t xml:space="preserve"> в </w:t>
      </w:r>
      <w:proofErr w:type="spellStart"/>
      <w:r w:rsidRPr="00956633">
        <w:rPr>
          <w:b/>
          <w:sz w:val="24"/>
          <w:szCs w:val="24"/>
        </w:rPr>
        <w:t>Култукском</w:t>
      </w:r>
      <w:proofErr w:type="spellEnd"/>
      <w:r w:rsidRPr="00956633">
        <w:rPr>
          <w:b/>
          <w:sz w:val="24"/>
          <w:szCs w:val="24"/>
        </w:rPr>
        <w:t xml:space="preserve"> муниципальном образовании»</w:t>
      </w:r>
    </w:p>
    <w:p w:rsidR="00AF50B8" w:rsidRDefault="00AF50B8" w:rsidP="00717509">
      <w:pPr>
        <w:pStyle w:val="a5"/>
        <w:rPr>
          <w:rStyle w:val="aa"/>
          <w:b w:val="0"/>
          <w:szCs w:val="24"/>
        </w:rPr>
      </w:pPr>
    </w:p>
    <w:p w:rsidR="00AF50B8" w:rsidRPr="00717509" w:rsidRDefault="00AF50B8" w:rsidP="00AF50B8">
      <w:pPr>
        <w:pStyle w:val="a5"/>
        <w:jc w:val="right"/>
        <w:rPr>
          <w:b/>
          <w:szCs w:val="24"/>
        </w:rPr>
      </w:pPr>
      <w:r>
        <w:rPr>
          <w:rStyle w:val="aa"/>
          <w:b w:val="0"/>
          <w:bCs/>
          <w:szCs w:val="24"/>
        </w:rPr>
        <w:t>Таблица 1.</w:t>
      </w:r>
    </w:p>
    <w:p w:rsidR="00924707" w:rsidRPr="004B75E3" w:rsidRDefault="00924707" w:rsidP="00425E58">
      <w:pPr>
        <w:pStyle w:val="a5"/>
        <w:rPr>
          <w:szCs w:val="24"/>
        </w:rPr>
      </w:pPr>
    </w:p>
    <w:tbl>
      <w:tblPr>
        <w:tblW w:w="9691" w:type="dxa"/>
        <w:tblInd w:w="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5"/>
        <w:gridCol w:w="7516"/>
      </w:tblGrid>
      <w:tr w:rsidR="00465DDB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65DDB" w:rsidRPr="004B75E3" w:rsidRDefault="00465DDB" w:rsidP="00650852">
            <w:pPr>
              <w:pStyle w:val="ab"/>
              <w:snapToGrid w:val="0"/>
              <w:jc w:val="both"/>
            </w:pPr>
            <w:r w:rsidRPr="004B75E3">
              <w:t xml:space="preserve">Ответственный исполнитель  муниципальной </w:t>
            </w:r>
            <w:r w:rsidRPr="004B75E3">
              <w:lastRenderedPageBreak/>
              <w:t>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Pr="004B75E3" w:rsidRDefault="00465DDB" w:rsidP="00650852">
            <w:pPr>
              <w:pStyle w:val="a5"/>
              <w:snapToGrid w:val="0"/>
              <w:rPr>
                <w:szCs w:val="24"/>
              </w:rPr>
            </w:pPr>
            <w:r w:rsidRPr="004B75E3">
              <w:rPr>
                <w:szCs w:val="24"/>
              </w:rPr>
              <w:lastRenderedPageBreak/>
              <w:t xml:space="preserve">Администрация </w:t>
            </w:r>
            <w:proofErr w:type="spellStart"/>
            <w:r w:rsidRPr="004B75E3">
              <w:rPr>
                <w:szCs w:val="24"/>
              </w:rPr>
              <w:t>Култукского</w:t>
            </w:r>
            <w:proofErr w:type="spellEnd"/>
            <w:r w:rsidRPr="004B75E3">
              <w:rPr>
                <w:szCs w:val="24"/>
              </w:rPr>
              <w:t xml:space="preserve"> городского поселения (далее-администрация)</w:t>
            </w: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Соисполнители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AF50B8" w:rsidP="00650852">
            <w:pPr>
              <w:pStyle w:val="a5"/>
              <w:snapToGrid w:val="0"/>
              <w:rPr>
                <w:szCs w:val="24"/>
              </w:rPr>
            </w:pP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Участники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AF50B8" w:rsidP="00650852">
            <w:pPr>
              <w:pStyle w:val="a5"/>
              <w:snapToGrid w:val="0"/>
              <w:rPr>
                <w:szCs w:val="24"/>
              </w:rPr>
            </w:pPr>
          </w:p>
        </w:tc>
      </w:tr>
      <w:tr w:rsidR="00AF50B8" w:rsidRPr="004B75E3" w:rsidTr="00AF50B8"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F50B8" w:rsidRDefault="00AF50B8" w:rsidP="00650852">
            <w:pPr>
              <w:pStyle w:val="ab"/>
              <w:snapToGrid w:val="0"/>
              <w:jc w:val="both"/>
            </w:pPr>
            <w:r>
              <w:t>Период реализации муниципальной программы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0B8" w:rsidRPr="004B75E3" w:rsidRDefault="00AF50B8" w:rsidP="00650852">
            <w:pPr>
              <w:pStyle w:val="a5"/>
              <w:snapToGrid w:val="0"/>
              <w:rPr>
                <w:szCs w:val="24"/>
              </w:rPr>
            </w:pPr>
            <w:r>
              <w:rPr>
                <w:szCs w:val="24"/>
              </w:rPr>
              <w:t>2025-2030 годы</w:t>
            </w:r>
          </w:p>
        </w:tc>
      </w:tr>
      <w:tr w:rsidR="00465DDB" w:rsidRPr="004B75E3" w:rsidTr="00277CE3">
        <w:trPr>
          <w:trHeight w:val="718"/>
        </w:trPr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</w:tcPr>
          <w:p w:rsidR="00465DDB" w:rsidRPr="004B75E3" w:rsidRDefault="00BB3197" w:rsidP="00650852">
            <w:pPr>
              <w:pStyle w:val="ab"/>
              <w:snapToGrid w:val="0"/>
              <w:jc w:val="both"/>
              <w:rPr>
                <w:rStyle w:val="aa"/>
                <w:b w:val="0"/>
              </w:rPr>
            </w:pPr>
            <w:r>
              <w:t xml:space="preserve">Цели </w:t>
            </w:r>
            <w:r w:rsidR="00465DDB" w:rsidRPr="004B75E3">
              <w:t>муниципальной программы</w:t>
            </w:r>
          </w:p>
        </w:tc>
        <w:tc>
          <w:tcPr>
            <w:tcW w:w="7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Pr="004B75E3" w:rsidRDefault="00CD738A" w:rsidP="00F07BBF">
            <w:pPr>
              <w:pStyle w:val="a5"/>
              <w:snapToGrid w:val="0"/>
              <w:spacing w:after="283"/>
              <w:rPr>
                <w:szCs w:val="24"/>
              </w:rPr>
            </w:pPr>
            <w:r>
              <w:rPr>
                <w:szCs w:val="24"/>
              </w:rPr>
              <w:t>Повышение эффективности муниципального управления</w:t>
            </w:r>
          </w:p>
        </w:tc>
      </w:tr>
      <w:tr w:rsidR="00465DDB" w:rsidRPr="004B75E3" w:rsidTr="00277CE3">
        <w:trPr>
          <w:trHeight w:val="1680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5DDB" w:rsidRPr="004B75E3" w:rsidRDefault="00956633" w:rsidP="00650852">
            <w:pPr>
              <w:pStyle w:val="ab"/>
              <w:snapToGrid w:val="0"/>
              <w:jc w:val="both"/>
              <w:rPr>
                <w:rStyle w:val="aa"/>
                <w:b w:val="0"/>
              </w:rPr>
            </w:pPr>
            <w:r>
              <w:rPr>
                <w:rStyle w:val="aa"/>
                <w:b w:val="0"/>
              </w:rPr>
              <w:t>Финансовое обеспечение реализации программы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DDB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– </w:t>
            </w:r>
          </w:p>
          <w:p w:rsidR="00956633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</w:t>
            </w:r>
          </w:p>
          <w:p w:rsidR="00956633" w:rsidRPr="004B75E3" w:rsidRDefault="00956633" w:rsidP="00C06F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- </w:t>
            </w:r>
          </w:p>
        </w:tc>
      </w:tr>
      <w:tr w:rsidR="00956633" w:rsidRPr="004B75E3" w:rsidTr="00277CE3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33" w:rsidRDefault="00956633" w:rsidP="00956633">
            <w:pPr>
              <w:pStyle w:val="7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с национальными целями Российской Федерации/государственной программой Российской Федерации</w:t>
            </w:r>
          </w:p>
        </w:tc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33" w:rsidRPr="00A0023A" w:rsidRDefault="00956633" w:rsidP="00956633">
            <w:pPr>
              <w:pStyle w:val="TableContents"/>
              <w:tabs>
                <w:tab w:val="left" w:pos="0"/>
              </w:tabs>
              <w:autoSpaceDE w:val="0"/>
              <w:snapToGrid w:val="0"/>
              <w:jc w:val="both"/>
              <w:rPr>
                <w:rFonts w:cs="Times New Roman"/>
                <w:lang w:val="ru-RU"/>
              </w:rPr>
            </w:pPr>
          </w:p>
        </w:tc>
      </w:tr>
    </w:tbl>
    <w:p w:rsidR="00924707" w:rsidRPr="004B75E3" w:rsidRDefault="00924707" w:rsidP="00425E58">
      <w:pPr>
        <w:rPr>
          <w:sz w:val="24"/>
          <w:szCs w:val="24"/>
        </w:rPr>
      </w:pPr>
    </w:p>
    <w:p w:rsidR="00924707" w:rsidRDefault="00924707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BF76FD" w:rsidRDefault="00BF76FD" w:rsidP="00425E58">
      <w:pPr>
        <w:rPr>
          <w:sz w:val="24"/>
          <w:szCs w:val="24"/>
        </w:rPr>
      </w:pPr>
    </w:p>
    <w:p w:rsidR="0068746B" w:rsidRDefault="0068746B" w:rsidP="0068746B">
      <w:pPr>
        <w:jc w:val="right"/>
        <w:sectPr w:rsidR="0068746B" w:rsidSect="00C538D9">
          <w:pgSz w:w="11906" w:h="16838"/>
          <w:pgMar w:top="964" w:right="567" w:bottom="1134" w:left="1701" w:header="709" w:footer="709" w:gutter="0"/>
          <w:cols w:space="708"/>
          <w:docGrid w:linePitch="360"/>
        </w:sectPr>
      </w:pPr>
    </w:p>
    <w:p w:rsidR="0068746B" w:rsidRDefault="0068746B" w:rsidP="0068746B">
      <w:pPr>
        <w:jc w:val="right"/>
      </w:pPr>
      <w:r>
        <w:lastRenderedPageBreak/>
        <w:t>Таблица 2</w:t>
      </w:r>
    </w:p>
    <w:p w:rsidR="0068746B" w:rsidRPr="00CF6FC7" w:rsidRDefault="0068746B" w:rsidP="0068746B">
      <w:pPr>
        <w:jc w:val="center"/>
        <w:rPr>
          <w:sz w:val="16"/>
          <w:szCs w:val="16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</w:p>
    <w:p w:rsidR="0068746B" w:rsidRDefault="0068746B" w:rsidP="0068746B">
      <w:pPr>
        <w:jc w:val="center"/>
        <w:rPr>
          <w:b/>
          <w:bCs/>
          <w:sz w:val="22"/>
          <w:szCs w:val="22"/>
        </w:rPr>
      </w:pPr>
      <w:r w:rsidRPr="00CF6FC7">
        <w:rPr>
          <w:b/>
          <w:bCs/>
          <w:sz w:val="22"/>
          <w:szCs w:val="22"/>
        </w:rPr>
        <w:t>ПОКАЗАТЕЛИ МУНИЦИПАЛЬНОЙ ПРОГРАММЫ</w:t>
      </w:r>
      <w:r>
        <w:rPr>
          <w:b/>
          <w:bCs/>
          <w:sz w:val="22"/>
          <w:szCs w:val="22"/>
        </w:rPr>
        <w:t xml:space="preserve"> </w:t>
      </w:r>
    </w:p>
    <w:p w:rsidR="0068746B" w:rsidRDefault="0068746B" w:rsidP="0068746B">
      <w:pPr>
        <w:jc w:val="center"/>
        <w:rPr>
          <w:b/>
          <w:sz w:val="22"/>
          <w:szCs w:val="22"/>
        </w:rPr>
      </w:pPr>
      <w:r w:rsidRPr="00CF6FC7">
        <w:rPr>
          <w:b/>
          <w:sz w:val="22"/>
          <w:szCs w:val="22"/>
        </w:rPr>
        <w:t>«</w:t>
      </w:r>
      <w:r w:rsidR="00BC6866">
        <w:rPr>
          <w:b/>
          <w:sz w:val="22"/>
          <w:szCs w:val="22"/>
        </w:rPr>
        <w:t xml:space="preserve">ОРГАНИЗАЦИЯ </w:t>
      </w:r>
      <w:r>
        <w:rPr>
          <w:b/>
          <w:sz w:val="22"/>
          <w:szCs w:val="22"/>
        </w:rPr>
        <w:t>МУНИЦИПАЛЬНО</w:t>
      </w:r>
      <w:r w:rsidR="00BC6866">
        <w:rPr>
          <w:b/>
          <w:sz w:val="22"/>
          <w:szCs w:val="22"/>
        </w:rPr>
        <w:t>ГО</w:t>
      </w:r>
      <w:r>
        <w:rPr>
          <w:b/>
          <w:sz w:val="22"/>
          <w:szCs w:val="22"/>
        </w:rPr>
        <w:t xml:space="preserve"> УПРАВЛЕНИ</w:t>
      </w:r>
      <w:r w:rsidR="00BC6866">
        <w:rPr>
          <w:b/>
          <w:sz w:val="22"/>
          <w:szCs w:val="22"/>
        </w:rPr>
        <w:t>Я</w:t>
      </w:r>
      <w:r>
        <w:rPr>
          <w:b/>
          <w:sz w:val="22"/>
          <w:szCs w:val="22"/>
        </w:rPr>
        <w:t xml:space="preserve"> В КУЛТУКСКОМ МУНИЦИПАЛЬНОМ ОБРАЗОВАНИИ»</w:t>
      </w:r>
    </w:p>
    <w:p w:rsidR="00AC2098" w:rsidRDefault="00AC2098" w:rsidP="0068746B">
      <w:pPr>
        <w:jc w:val="center"/>
        <w:rPr>
          <w:b/>
          <w:bCs/>
          <w:sz w:val="22"/>
          <w:szCs w:val="22"/>
        </w:rPr>
      </w:pPr>
    </w:p>
    <w:tbl>
      <w:tblPr>
        <w:tblStyle w:val="af"/>
        <w:tblW w:w="14806" w:type="dxa"/>
        <w:tblLayout w:type="fixed"/>
        <w:tblLook w:val="04A0" w:firstRow="1" w:lastRow="0" w:firstColumn="1" w:lastColumn="0" w:noHBand="0" w:noVBand="1"/>
      </w:tblPr>
      <w:tblGrid>
        <w:gridCol w:w="438"/>
        <w:gridCol w:w="1797"/>
        <w:gridCol w:w="992"/>
        <w:gridCol w:w="664"/>
        <w:gridCol w:w="851"/>
        <w:gridCol w:w="721"/>
        <w:gridCol w:w="500"/>
        <w:gridCol w:w="616"/>
        <w:gridCol w:w="616"/>
        <w:gridCol w:w="616"/>
        <w:gridCol w:w="616"/>
        <w:gridCol w:w="616"/>
        <w:gridCol w:w="616"/>
        <w:gridCol w:w="1116"/>
        <w:gridCol w:w="1196"/>
        <w:gridCol w:w="1511"/>
        <w:gridCol w:w="1324"/>
      </w:tblGrid>
      <w:tr w:rsidR="00E816A2" w:rsidTr="00C538D9">
        <w:tc>
          <w:tcPr>
            <w:tcW w:w="438" w:type="dxa"/>
            <w:vMerge w:val="restart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797" w:type="dxa"/>
            <w:vMerge w:val="restart"/>
          </w:tcPr>
          <w:p w:rsidR="00E816A2" w:rsidRPr="00B0741E" w:rsidRDefault="00E816A2" w:rsidP="00C538D9">
            <w:pPr>
              <w:pStyle w:val="ConsPlusNormal"/>
              <w:ind w:left="-60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992" w:type="dxa"/>
            <w:vMerge w:val="restart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Уровень показателя</w:t>
            </w:r>
          </w:p>
        </w:tc>
        <w:tc>
          <w:tcPr>
            <w:tcW w:w="664" w:type="dxa"/>
            <w:vMerge w:val="restart"/>
          </w:tcPr>
          <w:p w:rsidR="00E816A2" w:rsidRDefault="00E816A2" w:rsidP="00C538D9">
            <w:r w:rsidRPr="00B0741E">
              <w:t>Признак</w:t>
            </w:r>
          </w:p>
          <w:p w:rsidR="00E816A2" w:rsidRDefault="00E816A2" w:rsidP="00C538D9">
            <w:r w:rsidRPr="00B0741E">
              <w:t xml:space="preserve"> возрастания</w:t>
            </w:r>
          </w:p>
          <w:p w:rsidR="00E816A2" w:rsidRDefault="00E816A2" w:rsidP="00C538D9">
            <w:r w:rsidRPr="00B0741E">
              <w:t>/убывания</w:t>
            </w:r>
          </w:p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E816A2" w:rsidRPr="00B4747A" w:rsidRDefault="00E816A2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 w:rsidRPr="00B4747A">
              <w:rPr>
                <w:rFonts w:ascii="Times New Roman" w:hAnsi="Times New Roman" w:cs="Times New Roman"/>
              </w:rPr>
              <w:t xml:space="preserve">Единица измерения                   (по </w:t>
            </w:r>
            <w:hyperlink r:id="rId8">
              <w:r w:rsidRPr="00B4747A">
                <w:rPr>
                  <w:rFonts w:ascii="Times New Roman" w:hAnsi="Times New Roman" w:cs="Times New Roman"/>
                </w:rPr>
                <w:t>ОКЕИ</w:t>
              </w:r>
            </w:hyperlink>
            <w:r w:rsidRPr="00B474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1" w:type="dxa"/>
            <w:gridSpan w:val="2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Базовое значение</w:t>
            </w:r>
          </w:p>
        </w:tc>
        <w:tc>
          <w:tcPr>
            <w:tcW w:w="3696" w:type="dxa"/>
            <w:gridSpan w:val="6"/>
          </w:tcPr>
          <w:p w:rsidR="00E816A2" w:rsidRDefault="00E816A2" w:rsidP="00C538D9">
            <w:pPr>
              <w:rPr>
                <w:b/>
                <w:bCs/>
                <w:sz w:val="22"/>
                <w:szCs w:val="22"/>
              </w:rPr>
            </w:pPr>
            <w:r w:rsidRPr="00B0741E">
              <w:t>Значения показателя по годам</w:t>
            </w:r>
          </w:p>
        </w:tc>
        <w:tc>
          <w:tcPr>
            <w:tcW w:w="1116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196" w:type="dxa"/>
            <w:vMerge w:val="restart"/>
          </w:tcPr>
          <w:p w:rsidR="00E816A2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  <w:p w:rsidR="00E816A2" w:rsidRPr="00B0741E" w:rsidRDefault="00E816A2" w:rsidP="00C538D9">
            <w:pPr>
              <w:pStyle w:val="ConsPlusNormal"/>
              <w:ind w:left="56" w:firstLine="7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Связь с показателями национальных целей или ГП (при наличии)</w:t>
            </w:r>
          </w:p>
        </w:tc>
        <w:tc>
          <w:tcPr>
            <w:tcW w:w="1324" w:type="dxa"/>
            <w:vMerge w:val="restart"/>
          </w:tcPr>
          <w:p w:rsidR="00E816A2" w:rsidRPr="00B0741E" w:rsidRDefault="00E816A2" w:rsidP="00C538D9">
            <w:pPr>
              <w:pStyle w:val="ConsPlusNormal"/>
              <w:ind w:left="56" w:firstLine="0"/>
              <w:rPr>
                <w:rFonts w:ascii="Times New Roman" w:hAnsi="Times New Roman" w:cs="Times New Roman"/>
              </w:rPr>
            </w:pPr>
            <w:r w:rsidRPr="00B0741E">
              <w:rPr>
                <w:rFonts w:ascii="Times New Roman" w:hAnsi="Times New Roman" w:cs="Times New Roman"/>
              </w:rPr>
              <w:t>Информационная система (при наличии)</w:t>
            </w:r>
          </w:p>
        </w:tc>
      </w:tr>
      <w:tr w:rsidR="00E816A2" w:rsidRPr="00AC2098" w:rsidTr="00C538D9">
        <w:tc>
          <w:tcPr>
            <w:tcW w:w="438" w:type="dxa"/>
            <w:vMerge/>
          </w:tcPr>
          <w:p w:rsidR="00E816A2" w:rsidRPr="00AC2098" w:rsidRDefault="00E816A2" w:rsidP="00C538D9"/>
        </w:tc>
        <w:tc>
          <w:tcPr>
            <w:tcW w:w="1797" w:type="dxa"/>
            <w:vMerge/>
          </w:tcPr>
          <w:p w:rsidR="00E816A2" w:rsidRPr="00AC2098" w:rsidRDefault="00E816A2" w:rsidP="00C538D9"/>
        </w:tc>
        <w:tc>
          <w:tcPr>
            <w:tcW w:w="992" w:type="dxa"/>
            <w:vMerge/>
          </w:tcPr>
          <w:p w:rsidR="00E816A2" w:rsidRPr="00AC2098" w:rsidRDefault="00E816A2" w:rsidP="00C538D9"/>
        </w:tc>
        <w:tc>
          <w:tcPr>
            <w:tcW w:w="664" w:type="dxa"/>
            <w:vMerge/>
          </w:tcPr>
          <w:p w:rsidR="00E816A2" w:rsidRPr="00AC2098" w:rsidRDefault="00E816A2" w:rsidP="00C538D9"/>
        </w:tc>
        <w:tc>
          <w:tcPr>
            <w:tcW w:w="851" w:type="dxa"/>
            <w:vMerge/>
          </w:tcPr>
          <w:p w:rsidR="00E816A2" w:rsidRPr="00AC2098" w:rsidRDefault="00E816A2" w:rsidP="00C538D9"/>
        </w:tc>
        <w:tc>
          <w:tcPr>
            <w:tcW w:w="721" w:type="dxa"/>
          </w:tcPr>
          <w:p w:rsidR="00E816A2" w:rsidRPr="00B0741E" w:rsidRDefault="00E816A2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proofErr w:type="spellStart"/>
            <w:r w:rsidRPr="00B0741E">
              <w:rPr>
                <w:rFonts w:ascii="Times New Roman" w:hAnsi="Times New Roman" w:cs="Times New Roman"/>
              </w:rPr>
              <w:t>значе-ние</w:t>
            </w:r>
            <w:proofErr w:type="spellEnd"/>
          </w:p>
        </w:tc>
        <w:tc>
          <w:tcPr>
            <w:tcW w:w="500" w:type="dxa"/>
          </w:tcPr>
          <w:p w:rsidR="00E816A2" w:rsidRPr="00AC2098" w:rsidRDefault="00E816A2" w:rsidP="00C538D9">
            <w:r w:rsidRPr="00B0741E">
              <w:t>год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5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6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7</w:t>
            </w:r>
          </w:p>
        </w:tc>
        <w:tc>
          <w:tcPr>
            <w:tcW w:w="616" w:type="dxa"/>
          </w:tcPr>
          <w:p w:rsidR="00E816A2" w:rsidRPr="00AC2098" w:rsidRDefault="00E816A2" w:rsidP="00C538D9">
            <w:r w:rsidRPr="00AC2098">
              <w:t>202</w:t>
            </w:r>
            <w:r>
              <w:t>8</w:t>
            </w:r>
          </w:p>
        </w:tc>
        <w:tc>
          <w:tcPr>
            <w:tcW w:w="616" w:type="dxa"/>
          </w:tcPr>
          <w:p w:rsidR="00E816A2" w:rsidRPr="00AC2098" w:rsidRDefault="00E816A2" w:rsidP="00C538D9">
            <w:r>
              <w:t>2029</w:t>
            </w:r>
          </w:p>
        </w:tc>
        <w:tc>
          <w:tcPr>
            <w:tcW w:w="616" w:type="dxa"/>
          </w:tcPr>
          <w:p w:rsidR="00E816A2" w:rsidRPr="00AC2098" w:rsidRDefault="00E816A2" w:rsidP="00C538D9">
            <w:r>
              <w:t>2030</w:t>
            </w:r>
          </w:p>
        </w:tc>
        <w:tc>
          <w:tcPr>
            <w:tcW w:w="1116" w:type="dxa"/>
            <w:vMerge/>
          </w:tcPr>
          <w:p w:rsidR="00E816A2" w:rsidRPr="00AC2098" w:rsidRDefault="00E816A2" w:rsidP="00C538D9"/>
        </w:tc>
        <w:tc>
          <w:tcPr>
            <w:tcW w:w="1196" w:type="dxa"/>
            <w:vMerge/>
          </w:tcPr>
          <w:p w:rsidR="00E816A2" w:rsidRPr="00AC2098" w:rsidRDefault="00E816A2" w:rsidP="00C538D9"/>
        </w:tc>
        <w:tc>
          <w:tcPr>
            <w:tcW w:w="1511" w:type="dxa"/>
            <w:vMerge/>
          </w:tcPr>
          <w:p w:rsidR="00E816A2" w:rsidRPr="00AC2098" w:rsidRDefault="00E816A2" w:rsidP="00C538D9"/>
        </w:tc>
        <w:tc>
          <w:tcPr>
            <w:tcW w:w="1324" w:type="dxa"/>
            <w:vMerge/>
          </w:tcPr>
          <w:p w:rsidR="00E816A2" w:rsidRPr="00AC2098" w:rsidRDefault="00E816A2" w:rsidP="00C538D9"/>
        </w:tc>
      </w:tr>
      <w:tr w:rsidR="00C538D9" w:rsidRPr="00AC2098" w:rsidTr="00C538D9">
        <w:tc>
          <w:tcPr>
            <w:tcW w:w="438" w:type="dxa"/>
          </w:tcPr>
          <w:p w:rsidR="00C538D9" w:rsidRPr="00AC2098" w:rsidRDefault="00B72BF6" w:rsidP="00C538D9">
            <w:r>
              <w:t>1</w:t>
            </w:r>
          </w:p>
        </w:tc>
        <w:tc>
          <w:tcPr>
            <w:tcW w:w="1797" w:type="dxa"/>
          </w:tcPr>
          <w:p w:rsidR="00C538D9" w:rsidRPr="00AC2098" w:rsidRDefault="00B72BF6" w:rsidP="00C538D9">
            <w:r>
              <w:t>2</w:t>
            </w:r>
          </w:p>
        </w:tc>
        <w:tc>
          <w:tcPr>
            <w:tcW w:w="992" w:type="dxa"/>
          </w:tcPr>
          <w:p w:rsidR="00C538D9" w:rsidRPr="00AC2098" w:rsidRDefault="00B72BF6" w:rsidP="00C538D9">
            <w:r>
              <w:t>3</w:t>
            </w:r>
          </w:p>
        </w:tc>
        <w:tc>
          <w:tcPr>
            <w:tcW w:w="664" w:type="dxa"/>
          </w:tcPr>
          <w:p w:rsidR="00C538D9" w:rsidRPr="00AC2098" w:rsidRDefault="00B72BF6" w:rsidP="00C538D9">
            <w:r>
              <w:t>4</w:t>
            </w:r>
          </w:p>
        </w:tc>
        <w:tc>
          <w:tcPr>
            <w:tcW w:w="851" w:type="dxa"/>
          </w:tcPr>
          <w:p w:rsidR="00C538D9" w:rsidRPr="00AC2098" w:rsidRDefault="00B72BF6" w:rsidP="00C538D9">
            <w:r>
              <w:t>5</w:t>
            </w:r>
          </w:p>
        </w:tc>
        <w:tc>
          <w:tcPr>
            <w:tcW w:w="721" w:type="dxa"/>
          </w:tcPr>
          <w:p w:rsidR="00C538D9" w:rsidRPr="00B0741E" w:rsidRDefault="00B72BF6" w:rsidP="00C538D9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" w:type="dxa"/>
          </w:tcPr>
          <w:p w:rsidR="00C538D9" w:rsidRPr="00B0741E" w:rsidRDefault="00B72BF6" w:rsidP="00C538D9">
            <w:r>
              <w:t>7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8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9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10</w:t>
            </w:r>
          </w:p>
        </w:tc>
        <w:tc>
          <w:tcPr>
            <w:tcW w:w="616" w:type="dxa"/>
          </w:tcPr>
          <w:p w:rsidR="00C538D9" w:rsidRPr="00AC2098" w:rsidRDefault="00B72BF6" w:rsidP="00C538D9">
            <w:r>
              <w:t>11</w:t>
            </w:r>
          </w:p>
        </w:tc>
        <w:tc>
          <w:tcPr>
            <w:tcW w:w="616" w:type="dxa"/>
          </w:tcPr>
          <w:p w:rsidR="00C538D9" w:rsidRDefault="00B72BF6" w:rsidP="00C538D9">
            <w:r>
              <w:t>12</w:t>
            </w:r>
          </w:p>
        </w:tc>
        <w:tc>
          <w:tcPr>
            <w:tcW w:w="616" w:type="dxa"/>
          </w:tcPr>
          <w:p w:rsidR="00C538D9" w:rsidRDefault="00B72BF6" w:rsidP="00C538D9">
            <w:r>
              <w:t>13</w:t>
            </w:r>
          </w:p>
        </w:tc>
        <w:tc>
          <w:tcPr>
            <w:tcW w:w="1116" w:type="dxa"/>
          </w:tcPr>
          <w:p w:rsidR="00C538D9" w:rsidRPr="00AC2098" w:rsidRDefault="00B72BF6" w:rsidP="00C538D9">
            <w:r>
              <w:t>14</w:t>
            </w:r>
          </w:p>
        </w:tc>
        <w:tc>
          <w:tcPr>
            <w:tcW w:w="1196" w:type="dxa"/>
          </w:tcPr>
          <w:p w:rsidR="00C538D9" w:rsidRPr="00AC2098" w:rsidRDefault="00B72BF6" w:rsidP="00C538D9">
            <w:r>
              <w:t>15</w:t>
            </w:r>
          </w:p>
        </w:tc>
        <w:tc>
          <w:tcPr>
            <w:tcW w:w="1511" w:type="dxa"/>
          </w:tcPr>
          <w:p w:rsidR="00C538D9" w:rsidRPr="00AC2098" w:rsidRDefault="00B72BF6" w:rsidP="00C538D9">
            <w:r>
              <w:t>16</w:t>
            </w:r>
          </w:p>
        </w:tc>
        <w:tc>
          <w:tcPr>
            <w:tcW w:w="1324" w:type="dxa"/>
          </w:tcPr>
          <w:p w:rsidR="00C538D9" w:rsidRPr="00AC2098" w:rsidRDefault="00B72BF6" w:rsidP="00C538D9">
            <w:r>
              <w:t>17</w:t>
            </w:r>
          </w:p>
        </w:tc>
      </w:tr>
      <w:tr w:rsidR="00BC6866" w:rsidRPr="00AC2098" w:rsidTr="003F774E">
        <w:tc>
          <w:tcPr>
            <w:tcW w:w="438" w:type="dxa"/>
          </w:tcPr>
          <w:p w:rsidR="00BC6866" w:rsidRDefault="00BC6866" w:rsidP="00C538D9"/>
        </w:tc>
        <w:tc>
          <w:tcPr>
            <w:tcW w:w="13044" w:type="dxa"/>
            <w:gridSpan w:val="15"/>
          </w:tcPr>
          <w:p w:rsidR="00BC6866" w:rsidRDefault="00BC6866" w:rsidP="00C538D9">
            <w:r>
              <w:t>Цель:</w:t>
            </w:r>
            <w:r>
              <w:rPr>
                <w:szCs w:val="24"/>
              </w:rPr>
              <w:t xml:space="preserve"> Повышение эффективности муниципального управления</w:t>
            </w:r>
          </w:p>
        </w:tc>
        <w:tc>
          <w:tcPr>
            <w:tcW w:w="1324" w:type="dxa"/>
          </w:tcPr>
          <w:p w:rsidR="00BC6866" w:rsidRDefault="00BC6866" w:rsidP="00C538D9"/>
        </w:tc>
      </w:tr>
      <w:tr w:rsidR="00E74BF0" w:rsidRPr="00AC2098" w:rsidTr="00C538D9">
        <w:tc>
          <w:tcPr>
            <w:tcW w:w="438" w:type="dxa"/>
          </w:tcPr>
          <w:p w:rsidR="00E74BF0" w:rsidRPr="001A566C" w:rsidRDefault="00E74BF0" w:rsidP="00E74BF0">
            <w:r w:rsidRPr="001A566C">
              <w:t>1.</w:t>
            </w:r>
          </w:p>
        </w:tc>
        <w:tc>
          <w:tcPr>
            <w:tcW w:w="1797" w:type="dxa"/>
          </w:tcPr>
          <w:p w:rsidR="00E74BF0" w:rsidRPr="001A566C" w:rsidRDefault="0040715D" w:rsidP="00E74BF0">
            <w:r w:rsidRPr="001A566C">
              <w:t xml:space="preserve">Количество оказанных администрацией </w:t>
            </w:r>
            <w:r w:rsidR="00E15978" w:rsidRPr="001A566C">
              <w:t xml:space="preserve">муниципального образования </w:t>
            </w:r>
            <w:r w:rsidRPr="001A566C">
              <w:t>муниципальных услуг</w:t>
            </w:r>
          </w:p>
        </w:tc>
        <w:tc>
          <w:tcPr>
            <w:tcW w:w="992" w:type="dxa"/>
          </w:tcPr>
          <w:p w:rsidR="00E74BF0" w:rsidRPr="001A566C" w:rsidRDefault="00E74BF0" w:rsidP="00E74BF0">
            <w:r w:rsidRPr="001A566C">
              <w:t>МП</w:t>
            </w:r>
          </w:p>
        </w:tc>
        <w:tc>
          <w:tcPr>
            <w:tcW w:w="664" w:type="dxa"/>
          </w:tcPr>
          <w:p w:rsidR="00E74BF0" w:rsidRPr="001A566C" w:rsidRDefault="00E74BF0" w:rsidP="00E74BF0">
            <w:r w:rsidRPr="001A566C">
              <w:t>возрастающий</w:t>
            </w:r>
          </w:p>
        </w:tc>
        <w:tc>
          <w:tcPr>
            <w:tcW w:w="851" w:type="dxa"/>
          </w:tcPr>
          <w:p w:rsidR="00E74BF0" w:rsidRPr="001A566C" w:rsidRDefault="00E74BF0" w:rsidP="00E74BF0">
            <w:r w:rsidRPr="001A566C">
              <w:t>%</w:t>
            </w:r>
          </w:p>
        </w:tc>
        <w:tc>
          <w:tcPr>
            <w:tcW w:w="721" w:type="dxa"/>
          </w:tcPr>
          <w:p w:rsidR="00E74BF0" w:rsidRPr="001A566C" w:rsidRDefault="001A566C" w:rsidP="00E74BF0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 w:rsidRPr="001A566C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500" w:type="dxa"/>
          </w:tcPr>
          <w:p w:rsidR="00E74BF0" w:rsidRPr="001A566C" w:rsidRDefault="00E74BF0" w:rsidP="00E74BF0">
            <w:r w:rsidRPr="001A566C">
              <w:t>2024</w:t>
            </w:r>
          </w:p>
        </w:tc>
        <w:tc>
          <w:tcPr>
            <w:tcW w:w="616" w:type="dxa"/>
          </w:tcPr>
          <w:p w:rsidR="00E74BF0" w:rsidRPr="001A566C" w:rsidRDefault="001A566C" w:rsidP="00E74BF0">
            <w:r w:rsidRPr="001A566C">
              <w:t>370</w:t>
            </w:r>
          </w:p>
        </w:tc>
        <w:tc>
          <w:tcPr>
            <w:tcW w:w="616" w:type="dxa"/>
          </w:tcPr>
          <w:p w:rsidR="00E74BF0" w:rsidRPr="001A566C" w:rsidRDefault="001A566C" w:rsidP="00E74BF0">
            <w:r w:rsidRPr="001A566C">
              <w:t>380</w:t>
            </w:r>
          </w:p>
        </w:tc>
        <w:tc>
          <w:tcPr>
            <w:tcW w:w="616" w:type="dxa"/>
          </w:tcPr>
          <w:p w:rsidR="00E74BF0" w:rsidRPr="001A566C" w:rsidRDefault="001A566C" w:rsidP="00E74BF0">
            <w:r w:rsidRPr="001A566C">
              <w:t>390</w:t>
            </w:r>
          </w:p>
        </w:tc>
        <w:tc>
          <w:tcPr>
            <w:tcW w:w="616" w:type="dxa"/>
          </w:tcPr>
          <w:p w:rsidR="00E74BF0" w:rsidRPr="001A566C" w:rsidRDefault="001A566C" w:rsidP="00E74BF0">
            <w:r w:rsidRPr="001A566C">
              <w:t>400</w:t>
            </w:r>
          </w:p>
        </w:tc>
        <w:tc>
          <w:tcPr>
            <w:tcW w:w="616" w:type="dxa"/>
          </w:tcPr>
          <w:p w:rsidR="00E74BF0" w:rsidRPr="001A566C" w:rsidRDefault="001A566C" w:rsidP="00E74BF0">
            <w:r w:rsidRPr="001A566C">
              <w:t>410</w:t>
            </w:r>
          </w:p>
        </w:tc>
        <w:tc>
          <w:tcPr>
            <w:tcW w:w="616" w:type="dxa"/>
          </w:tcPr>
          <w:p w:rsidR="00E74BF0" w:rsidRPr="001A566C" w:rsidRDefault="001A566C" w:rsidP="00E74BF0">
            <w:r w:rsidRPr="001A566C">
              <w:t>420</w:t>
            </w:r>
          </w:p>
        </w:tc>
        <w:tc>
          <w:tcPr>
            <w:tcW w:w="1116" w:type="dxa"/>
          </w:tcPr>
          <w:p w:rsidR="00E74BF0" w:rsidRPr="001A566C" w:rsidRDefault="00E74BF0" w:rsidP="00E74BF0">
            <w:r w:rsidRPr="001A566C">
              <w:t>х</w:t>
            </w:r>
          </w:p>
        </w:tc>
        <w:tc>
          <w:tcPr>
            <w:tcW w:w="1196" w:type="dxa"/>
          </w:tcPr>
          <w:p w:rsidR="00E74BF0" w:rsidRPr="001A566C" w:rsidRDefault="0040715D" w:rsidP="00E74BF0">
            <w:r w:rsidRPr="001A566C">
              <w:t>Отдел исполнения вопросов местного значения</w:t>
            </w:r>
          </w:p>
        </w:tc>
        <w:tc>
          <w:tcPr>
            <w:tcW w:w="1511" w:type="dxa"/>
          </w:tcPr>
          <w:p w:rsidR="00E74BF0" w:rsidRPr="001A566C" w:rsidRDefault="00E74BF0" w:rsidP="00E74BF0">
            <w:r w:rsidRPr="001A566C">
              <w:t>Отсутствует</w:t>
            </w:r>
          </w:p>
        </w:tc>
        <w:tc>
          <w:tcPr>
            <w:tcW w:w="1324" w:type="dxa"/>
          </w:tcPr>
          <w:p w:rsidR="00E74BF0" w:rsidRPr="00AC2098" w:rsidRDefault="00E74BF0" w:rsidP="00E74BF0">
            <w:r w:rsidRPr="001A566C">
              <w:t>На бумажном носителе</w:t>
            </w:r>
          </w:p>
        </w:tc>
      </w:tr>
      <w:tr w:rsidR="00E74BF0" w:rsidRPr="00AC2098" w:rsidTr="000241CD">
        <w:tc>
          <w:tcPr>
            <w:tcW w:w="438" w:type="dxa"/>
          </w:tcPr>
          <w:p w:rsidR="00E74BF0" w:rsidRPr="00AC2098" w:rsidRDefault="00E74BF0" w:rsidP="00E74BF0">
            <w:r>
              <w:t>2.</w:t>
            </w:r>
          </w:p>
        </w:tc>
        <w:tc>
          <w:tcPr>
            <w:tcW w:w="1797" w:type="dxa"/>
            <w:vAlign w:val="center"/>
          </w:tcPr>
          <w:p w:rsidR="00E74BF0" w:rsidRPr="004B7AD2" w:rsidRDefault="004B7AD2" w:rsidP="00E74BF0">
            <w:r>
              <w:t>Т</w:t>
            </w:r>
            <w:r w:rsidRPr="004B7AD2">
              <w:t xml:space="preserve">емп роста поступлений налоговых и неналоговых доходов бюджета </w:t>
            </w:r>
            <w:proofErr w:type="spellStart"/>
            <w:r w:rsidRPr="004B7AD2">
              <w:t>Култукского</w:t>
            </w:r>
            <w:proofErr w:type="spellEnd"/>
            <w:r w:rsidRPr="004B7AD2">
              <w:t xml:space="preserve"> муниципального образования (в сопоставимых условиях) </w:t>
            </w:r>
          </w:p>
        </w:tc>
        <w:tc>
          <w:tcPr>
            <w:tcW w:w="992" w:type="dxa"/>
          </w:tcPr>
          <w:p w:rsidR="00E74BF0" w:rsidRPr="00AC2098" w:rsidRDefault="00E74BF0" w:rsidP="00E74BF0">
            <w:r>
              <w:t>МП</w:t>
            </w:r>
          </w:p>
        </w:tc>
        <w:tc>
          <w:tcPr>
            <w:tcW w:w="664" w:type="dxa"/>
          </w:tcPr>
          <w:p w:rsidR="00E74BF0" w:rsidRPr="00AC2098" w:rsidRDefault="00674B48" w:rsidP="00E74BF0">
            <w:r>
              <w:t>Поддерживающий</w:t>
            </w:r>
          </w:p>
        </w:tc>
        <w:tc>
          <w:tcPr>
            <w:tcW w:w="851" w:type="dxa"/>
          </w:tcPr>
          <w:p w:rsidR="00E74BF0" w:rsidRPr="00AC2098" w:rsidRDefault="00E74BF0" w:rsidP="00E74BF0">
            <w:r>
              <w:t>%</w:t>
            </w:r>
          </w:p>
        </w:tc>
        <w:tc>
          <w:tcPr>
            <w:tcW w:w="721" w:type="dxa"/>
          </w:tcPr>
          <w:p w:rsidR="00E74BF0" w:rsidRPr="00B0741E" w:rsidRDefault="00D63DB3" w:rsidP="00E74BF0">
            <w:pPr>
              <w:pStyle w:val="ConsPlusNormal"/>
              <w:ind w:left="-2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74B48">
              <w:rPr>
                <w:rFonts w:ascii="Times New Roman" w:hAnsi="Times New Roman" w:cs="Times New Roman"/>
              </w:rPr>
              <w:t>14,2</w:t>
            </w:r>
            <w:bookmarkStart w:id="0" w:name="_GoBack"/>
            <w:bookmarkEnd w:id="0"/>
          </w:p>
        </w:tc>
        <w:tc>
          <w:tcPr>
            <w:tcW w:w="500" w:type="dxa"/>
          </w:tcPr>
          <w:p w:rsidR="00E74BF0" w:rsidRPr="00B0741E" w:rsidRDefault="00E74BF0" w:rsidP="00E74BF0">
            <w:r>
              <w:t>2024</w:t>
            </w:r>
          </w:p>
        </w:tc>
        <w:tc>
          <w:tcPr>
            <w:tcW w:w="616" w:type="dxa"/>
          </w:tcPr>
          <w:p w:rsidR="00E74BF0" w:rsidRPr="00AC2098" w:rsidRDefault="00674B48" w:rsidP="00E74BF0">
            <w:r>
              <w:t>104,0</w:t>
            </w:r>
          </w:p>
        </w:tc>
        <w:tc>
          <w:tcPr>
            <w:tcW w:w="616" w:type="dxa"/>
          </w:tcPr>
          <w:p w:rsidR="00E74BF0" w:rsidRPr="00AC2098" w:rsidRDefault="00674B48" w:rsidP="00E74BF0">
            <w:r>
              <w:t>104,0</w:t>
            </w:r>
          </w:p>
        </w:tc>
        <w:tc>
          <w:tcPr>
            <w:tcW w:w="616" w:type="dxa"/>
          </w:tcPr>
          <w:p w:rsidR="00E74BF0" w:rsidRPr="00AC2098" w:rsidRDefault="00674B48" w:rsidP="00E74BF0">
            <w:r>
              <w:t>104,0</w:t>
            </w:r>
          </w:p>
        </w:tc>
        <w:tc>
          <w:tcPr>
            <w:tcW w:w="616" w:type="dxa"/>
          </w:tcPr>
          <w:p w:rsidR="00E74BF0" w:rsidRPr="00AC2098" w:rsidRDefault="00674B48" w:rsidP="00E74BF0">
            <w:r>
              <w:t>104,0</w:t>
            </w:r>
          </w:p>
        </w:tc>
        <w:tc>
          <w:tcPr>
            <w:tcW w:w="616" w:type="dxa"/>
          </w:tcPr>
          <w:p w:rsidR="00E74BF0" w:rsidRDefault="00674B48" w:rsidP="00E74BF0">
            <w:r>
              <w:t>104,0</w:t>
            </w:r>
          </w:p>
        </w:tc>
        <w:tc>
          <w:tcPr>
            <w:tcW w:w="616" w:type="dxa"/>
          </w:tcPr>
          <w:p w:rsidR="00E74BF0" w:rsidRDefault="00674B48" w:rsidP="00E74BF0">
            <w:r>
              <w:t>104,0</w:t>
            </w:r>
          </w:p>
        </w:tc>
        <w:tc>
          <w:tcPr>
            <w:tcW w:w="1116" w:type="dxa"/>
          </w:tcPr>
          <w:p w:rsidR="00E74BF0" w:rsidRPr="00AC2098" w:rsidRDefault="00E74BF0" w:rsidP="00E74BF0">
            <w:r>
              <w:t>х</w:t>
            </w:r>
          </w:p>
        </w:tc>
        <w:tc>
          <w:tcPr>
            <w:tcW w:w="1196" w:type="dxa"/>
          </w:tcPr>
          <w:p w:rsidR="00E74BF0" w:rsidRPr="00AC2098" w:rsidRDefault="00E74BF0" w:rsidP="00E74BF0">
            <w:r>
              <w:t>Отдел по экономике и финансам</w:t>
            </w:r>
          </w:p>
        </w:tc>
        <w:tc>
          <w:tcPr>
            <w:tcW w:w="1511" w:type="dxa"/>
          </w:tcPr>
          <w:p w:rsidR="00E74BF0" w:rsidRPr="00AC2098" w:rsidRDefault="00E74BF0" w:rsidP="00E74BF0">
            <w:r>
              <w:t>отсутствует</w:t>
            </w:r>
          </w:p>
        </w:tc>
        <w:tc>
          <w:tcPr>
            <w:tcW w:w="1324" w:type="dxa"/>
          </w:tcPr>
          <w:p w:rsidR="00E74BF0" w:rsidRPr="00AC2098" w:rsidRDefault="00E74BF0" w:rsidP="00E74BF0">
            <w:r>
              <w:t>На бумажном носителе</w:t>
            </w:r>
          </w:p>
        </w:tc>
      </w:tr>
    </w:tbl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5E348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538D9" w:rsidRDefault="00C538D9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  <w:sectPr w:rsidR="00C538D9" w:rsidSect="00C538D9">
          <w:pgSz w:w="16838" w:h="11906" w:orient="landscape"/>
          <w:pgMar w:top="1701" w:right="964" w:bottom="567" w:left="1134" w:header="709" w:footer="709" w:gutter="0"/>
          <w:cols w:space="708"/>
          <w:docGrid w:linePitch="360"/>
        </w:sectPr>
      </w:pPr>
    </w:p>
    <w:p w:rsidR="0068746B" w:rsidRDefault="0068746B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BF76FD" w:rsidRPr="00BF76FD" w:rsidRDefault="00BF76FD" w:rsidP="00BF76F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BF76FD">
        <w:rPr>
          <w:sz w:val="24"/>
          <w:szCs w:val="24"/>
        </w:rPr>
        <w:t>Таблица 3</w:t>
      </w:r>
    </w:p>
    <w:p w:rsidR="00BF76FD" w:rsidRPr="00BF76FD" w:rsidRDefault="00BF76FD" w:rsidP="00BF76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76FD" w:rsidRPr="00BF76FD" w:rsidRDefault="00BF76FD" w:rsidP="00BF76FD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F76FD">
        <w:rPr>
          <w:b/>
          <w:sz w:val="24"/>
          <w:szCs w:val="24"/>
        </w:rPr>
        <w:t>СТРУКТУРА МУНИЦИПАЛЬНОЙ ПРОГРАММЫ «</w:t>
      </w:r>
      <w:r w:rsidR="00D03237">
        <w:rPr>
          <w:b/>
          <w:sz w:val="24"/>
          <w:szCs w:val="24"/>
        </w:rPr>
        <w:t>МУНИЦИПАЛЬНОЕ УПРАВЛЕНИЕ В КУЛТУКСКОМ МУНИЦИПАЛЬНОМ ОБРАЗОВАНИИ</w:t>
      </w:r>
      <w:r w:rsidRPr="00BF76FD">
        <w:rPr>
          <w:b/>
          <w:sz w:val="24"/>
          <w:szCs w:val="24"/>
        </w:rPr>
        <w:t>»</w:t>
      </w:r>
    </w:p>
    <w:p w:rsidR="00BF76FD" w:rsidRPr="00B95915" w:rsidRDefault="00BF76FD" w:rsidP="00BF76F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tbl>
      <w:tblPr>
        <w:tblW w:w="9687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3290"/>
        <w:gridCol w:w="1843"/>
        <w:gridCol w:w="2835"/>
        <w:gridCol w:w="958"/>
      </w:tblGrid>
      <w:tr w:rsidR="00BF76FD" w:rsidRPr="008206DC" w:rsidTr="00345B0F">
        <w:trPr>
          <w:trHeight w:val="400"/>
        </w:trPr>
        <w:tc>
          <w:tcPr>
            <w:tcW w:w="761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BF76FD" w:rsidRPr="008206DC" w:rsidRDefault="00BF76FD" w:rsidP="00C06C08">
            <w:pPr>
              <w:jc w:val="center"/>
              <w:rPr>
                <w:sz w:val="22"/>
                <w:szCs w:val="22"/>
              </w:rPr>
            </w:pPr>
            <w:r w:rsidRPr="008206DC">
              <w:rPr>
                <w:sz w:val="22"/>
                <w:szCs w:val="22"/>
              </w:rPr>
              <w:t>п/п</w:t>
            </w:r>
          </w:p>
        </w:tc>
        <w:tc>
          <w:tcPr>
            <w:tcW w:w="3290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843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835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58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Связь с показателями МП</w:t>
            </w:r>
          </w:p>
        </w:tc>
      </w:tr>
      <w:tr w:rsidR="00BF76FD" w:rsidRPr="008206DC" w:rsidTr="00345B0F">
        <w:trPr>
          <w:trHeight w:val="350"/>
        </w:trPr>
        <w:tc>
          <w:tcPr>
            <w:tcW w:w="761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290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BF76FD" w:rsidRPr="008206DC" w:rsidTr="00345B0F">
        <w:trPr>
          <w:trHeight w:val="188"/>
        </w:trPr>
        <w:tc>
          <w:tcPr>
            <w:tcW w:w="9687" w:type="dxa"/>
            <w:gridSpan w:val="5"/>
          </w:tcPr>
          <w:p w:rsidR="00BF76FD" w:rsidRPr="008206DC" w:rsidRDefault="00BF76FD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Комплексы процессных мероприятий</w:t>
            </w:r>
          </w:p>
        </w:tc>
      </w:tr>
      <w:tr w:rsidR="00BF76FD" w:rsidRPr="008206DC" w:rsidTr="00345B0F">
        <w:trPr>
          <w:trHeight w:val="188"/>
        </w:trPr>
        <w:tc>
          <w:tcPr>
            <w:tcW w:w="9687" w:type="dxa"/>
            <w:gridSpan w:val="5"/>
          </w:tcPr>
          <w:p w:rsidR="00BF76FD" w:rsidRPr="008206DC" w:rsidRDefault="00BF76FD" w:rsidP="00D63DB3">
            <w:pPr>
              <w:pStyle w:val="7"/>
              <w:numPr>
                <w:ilvl w:val="0"/>
                <w:numId w:val="40"/>
              </w:numPr>
              <w:spacing w:before="0" w:after="0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Комплекс процессных мероприятий «</w:t>
            </w:r>
            <w:r>
              <w:rPr>
                <w:rFonts w:ascii="Times New Roman" w:hAnsi="Times New Roman"/>
                <w:sz w:val="22"/>
                <w:szCs w:val="22"/>
              </w:rPr>
              <w:t>Обеспечение деятельности администрации</w:t>
            </w:r>
            <w:r w:rsidR="00D63DB3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345B0F" w:rsidRPr="008206DC" w:rsidTr="00345B0F">
        <w:trPr>
          <w:trHeight w:val="188"/>
        </w:trPr>
        <w:tc>
          <w:tcPr>
            <w:tcW w:w="761" w:type="dxa"/>
          </w:tcPr>
          <w:p w:rsidR="00345B0F" w:rsidRPr="008206DC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06DC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3290" w:type="dxa"/>
          </w:tcPr>
          <w:p w:rsidR="00345B0F" w:rsidRDefault="00345B0F" w:rsidP="00345B0F">
            <w:pPr>
              <w:pStyle w:val="7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345B0F">
              <w:rPr>
                <w:rFonts w:ascii="Times New Roman" w:hAnsi="Times New Roman"/>
                <w:sz w:val="22"/>
                <w:szCs w:val="22"/>
              </w:rPr>
              <w:t>Обеспечены условия деятельности в сфере реализации муниципальной политики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45B0F">
              <w:rPr>
                <w:rFonts w:ascii="Times New Roman" w:hAnsi="Times New Roman"/>
                <w:sz w:val="22"/>
                <w:szCs w:val="22"/>
              </w:rPr>
              <w:t xml:space="preserve">по решению вопросов местного значения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 переданных государственных полномочий </w:t>
            </w:r>
            <w:r w:rsidRPr="00345B0F">
              <w:rPr>
                <w:rFonts w:ascii="Times New Roman" w:hAnsi="Times New Roman"/>
                <w:sz w:val="22"/>
                <w:szCs w:val="22"/>
              </w:rPr>
              <w:t xml:space="preserve">администрацией </w:t>
            </w:r>
            <w:proofErr w:type="spellStart"/>
            <w:r w:rsidRPr="00345B0F"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 w:rsidRPr="00345B0F">
              <w:rPr>
                <w:rFonts w:ascii="Times New Roman" w:hAnsi="Times New Roman"/>
                <w:sz w:val="22"/>
                <w:szCs w:val="22"/>
              </w:rPr>
              <w:t xml:space="preserve"> городского поселения</w:t>
            </w:r>
          </w:p>
          <w:p w:rsidR="00345B0F" w:rsidRPr="00345B0F" w:rsidRDefault="00345B0F" w:rsidP="00345B0F"/>
        </w:tc>
        <w:tc>
          <w:tcPr>
            <w:tcW w:w="1843" w:type="dxa"/>
          </w:tcPr>
          <w:p w:rsidR="00345B0F" w:rsidRPr="008206DC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2835" w:type="dxa"/>
            <w:vAlign w:val="center"/>
          </w:tcPr>
          <w:p w:rsidR="00345B0F" w:rsidRDefault="00345B0F" w:rsidP="00345B0F">
            <w:pPr>
              <w:rPr>
                <w:sz w:val="24"/>
                <w:szCs w:val="24"/>
              </w:rPr>
            </w:pPr>
            <w:r w:rsidRPr="00345B0F">
              <w:rPr>
                <w:sz w:val="24"/>
                <w:szCs w:val="24"/>
              </w:rPr>
              <w:t xml:space="preserve">Содержание главы и администрации </w:t>
            </w:r>
            <w:proofErr w:type="spellStart"/>
            <w:r w:rsidRPr="00345B0F">
              <w:rPr>
                <w:sz w:val="24"/>
                <w:szCs w:val="24"/>
              </w:rPr>
              <w:t>Култукского</w:t>
            </w:r>
            <w:proofErr w:type="spellEnd"/>
            <w:r w:rsidRPr="00345B0F">
              <w:rPr>
                <w:sz w:val="24"/>
                <w:szCs w:val="24"/>
              </w:rPr>
              <w:t xml:space="preserve"> муниципального образования: материальное обеспечение, включая фонд оплаты труда, обеспечение эксплуатации и текущего ремонта здания, оплата коммунальных расходов и иных хозяйственных расходов, осуществление закупок канцелярских принадлежностей, офисной мебели, </w:t>
            </w:r>
            <w:proofErr w:type="spellStart"/>
            <w:r w:rsidRPr="00345B0F">
              <w:rPr>
                <w:sz w:val="24"/>
                <w:szCs w:val="24"/>
              </w:rPr>
              <w:t>иформационных</w:t>
            </w:r>
            <w:proofErr w:type="spellEnd"/>
            <w:r w:rsidRPr="00345B0F">
              <w:rPr>
                <w:sz w:val="24"/>
                <w:szCs w:val="24"/>
              </w:rPr>
              <w:t xml:space="preserve"> технологий и иных закупок для обеспечения деятельности администрации, уплата налогов, прочих сборов, исполнение судебных актов</w:t>
            </w:r>
            <w:r>
              <w:rPr>
                <w:sz w:val="24"/>
                <w:szCs w:val="24"/>
              </w:rPr>
              <w:t>; выполнение отдельных государственных полномочий</w:t>
            </w:r>
          </w:p>
          <w:p w:rsidR="00345B0F" w:rsidRPr="00345B0F" w:rsidRDefault="00345B0F" w:rsidP="00345B0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</w:tcPr>
          <w:p w:rsidR="00345B0F" w:rsidRPr="008206DC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345B0F" w:rsidRPr="008206DC" w:rsidTr="00345B0F">
        <w:trPr>
          <w:trHeight w:val="188"/>
        </w:trPr>
        <w:tc>
          <w:tcPr>
            <w:tcW w:w="9687" w:type="dxa"/>
            <w:gridSpan w:val="5"/>
          </w:tcPr>
          <w:p w:rsidR="00345B0F" w:rsidRPr="008206DC" w:rsidRDefault="00345B0F" w:rsidP="00345B0F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Pr="00957D85">
              <w:rPr>
                <w:rFonts w:ascii="Times New Roman" w:hAnsi="Times New Roman"/>
                <w:sz w:val="22"/>
                <w:szCs w:val="22"/>
              </w:rPr>
              <w:t>Комплекс процессных мероприятий «</w:t>
            </w:r>
            <w:r>
              <w:rPr>
                <w:rFonts w:ascii="Times New Roman" w:hAnsi="Times New Roman"/>
                <w:sz w:val="22"/>
                <w:szCs w:val="22"/>
              </w:rPr>
              <w:t>Управление муниципальными финансами»</w:t>
            </w:r>
          </w:p>
        </w:tc>
      </w:tr>
      <w:tr w:rsidR="00C06C08" w:rsidRPr="008206DC" w:rsidTr="00C06C08">
        <w:trPr>
          <w:trHeight w:val="188"/>
        </w:trPr>
        <w:tc>
          <w:tcPr>
            <w:tcW w:w="761" w:type="dxa"/>
          </w:tcPr>
          <w:p w:rsidR="00C06C08" w:rsidRPr="008206DC" w:rsidRDefault="00C06C08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3290" w:type="dxa"/>
          </w:tcPr>
          <w:p w:rsidR="00C06C08" w:rsidRPr="008206DC" w:rsidRDefault="00C06C08" w:rsidP="00C06C08">
            <w:pPr>
              <w:pStyle w:val="7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Обеспечено эффективное управление муниципальными финансами, осуществлено управление муниципальным долгом и его обслуживание</w:t>
            </w:r>
          </w:p>
        </w:tc>
        <w:tc>
          <w:tcPr>
            <w:tcW w:w="1843" w:type="dxa"/>
          </w:tcPr>
          <w:p w:rsidR="00C06C08" w:rsidRPr="008206DC" w:rsidRDefault="00C06C08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2835" w:type="dxa"/>
            <w:vAlign w:val="center"/>
          </w:tcPr>
          <w:p w:rsidR="00C06C08" w:rsidRPr="000816EE" w:rsidRDefault="00C06C08" w:rsidP="000816EE">
            <w:pPr>
              <w:pStyle w:val="7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816EE">
              <w:rPr>
                <w:rFonts w:ascii="Times New Roman" w:hAnsi="Times New Roman"/>
                <w:sz w:val="22"/>
                <w:szCs w:val="22"/>
              </w:rPr>
              <w:t>Юридическая экспертиза поступивших исполнительных документов и решений налоговых органов, возврат взыскателю документов не прошедших юридическую экспертизу, перечисление средств взыскателю;</w:t>
            </w:r>
          </w:p>
          <w:p w:rsidR="00C06C08" w:rsidRPr="000816EE" w:rsidRDefault="00C06C08" w:rsidP="000816EE">
            <w:pPr>
              <w:pStyle w:val="7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816EE">
              <w:rPr>
                <w:rFonts w:ascii="Times New Roman" w:hAnsi="Times New Roman"/>
                <w:sz w:val="22"/>
                <w:szCs w:val="22"/>
              </w:rPr>
              <w:t xml:space="preserve">Финансовое обеспечение отдельных мероприятий по </w:t>
            </w:r>
            <w:r w:rsidRPr="000816E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ликвидации последствий стихийных бедствий и других чрезвычайных ситуаций на территории </w:t>
            </w:r>
            <w:proofErr w:type="spellStart"/>
            <w:r w:rsidRPr="000816EE">
              <w:rPr>
                <w:rFonts w:ascii="Times New Roman" w:hAnsi="Times New Roman"/>
                <w:sz w:val="22"/>
                <w:szCs w:val="22"/>
              </w:rPr>
              <w:t>Култукского</w:t>
            </w:r>
            <w:proofErr w:type="spellEnd"/>
            <w:r w:rsidRPr="000816EE">
              <w:rPr>
                <w:rFonts w:ascii="Times New Roman" w:hAnsi="Times New Roman"/>
                <w:sz w:val="22"/>
                <w:szCs w:val="22"/>
              </w:rPr>
              <w:t xml:space="preserve"> МО; Финансовое обеспечение передачи части своих полномочий на уровень муниципального района в соответствии с заключенными соглашениями;</w:t>
            </w:r>
          </w:p>
          <w:p w:rsidR="00C06C08" w:rsidRPr="000816EE" w:rsidRDefault="00C06C08" w:rsidP="000816EE">
            <w:pPr>
              <w:pStyle w:val="7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816EE">
              <w:rPr>
                <w:rFonts w:ascii="Times New Roman" w:hAnsi="Times New Roman"/>
                <w:sz w:val="22"/>
                <w:szCs w:val="22"/>
              </w:rPr>
              <w:t>осуществление мероприятий по привлечению и погашению муниципальных заимствований</w:t>
            </w:r>
            <w:r w:rsidR="000816EE" w:rsidRPr="000816EE">
              <w:rPr>
                <w:rFonts w:ascii="Times New Roman" w:hAnsi="Times New Roman"/>
                <w:sz w:val="22"/>
                <w:szCs w:val="22"/>
              </w:rPr>
              <w:t xml:space="preserve"> в целях финансирования дефицита бюджета, погашения долговых обязательств, пополнения остатков средств на счетах местного бюджета</w:t>
            </w:r>
          </w:p>
        </w:tc>
        <w:tc>
          <w:tcPr>
            <w:tcW w:w="958" w:type="dxa"/>
          </w:tcPr>
          <w:p w:rsidR="00C06C08" w:rsidRPr="008206DC" w:rsidRDefault="00C06C08" w:rsidP="00C06C08">
            <w:pPr>
              <w:pStyle w:val="7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</w:t>
            </w:r>
          </w:p>
        </w:tc>
      </w:tr>
    </w:tbl>
    <w:p w:rsidR="00BF76FD" w:rsidRPr="004B75E3" w:rsidRDefault="00BF76FD" w:rsidP="00425E58">
      <w:pPr>
        <w:rPr>
          <w:sz w:val="24"/>
          <w:szCs w:val="24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Pr="004B75E3" w:rsidRDefault="00F1431F" w:rsidP="00BF78A6">
      <w:pPr>
        <w:pStyle w:val="TableContents"/>
        <w:suppressLineNumbers w:val="0"/>
        <w:ind w:firstLine="709"/>
        <w:jc w:val="both"/>
        <w:rPr>
          <w:rFonts w:cs="Times New Roman"/>
          <w:bCs/>
          <w:color w:val="000000"/>
          <w:lang w:val="ru-RU"/>
        </w:rPr>
      </w:pPr>
    </w:p>
    <w:p w:rsidR="00F1431F" w:rsidRDefault="00F1431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p w:rsidR="00C36DFF" w:rsidRDefault="00C36DF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p w:rsidR="00C36DFF" w:rsidRDefault="00C36DF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p w:rsidR="00C36DFF" w:rsidRDefault="00C36DF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p w:rsidR="00C36DFF" w:rsidRPr="00E4032A" w:rsidRDefault="00C36DFF" w:rsidP="00F1431F">
      <w:pPr>
        <w:pStyle w:val="TableContents"/>
        <w:suppressLineNumbers w:val="0"/>
        <w:tabs>
          <w:tab w:val="left" w:pos="312"/>
        </w:tabs>
        <w:ind w:firstLine="709"/>
        <w:jc w:val="both"/>
        <w:rPr>
          <w:rStyle w:val="StrongEmphasis"/>
          <w:rFonts w:cs="Times New Roman"/>
          <w:b w:val="0"/>
          <w:lang w:val="ru-RU"/>
        </w:rPr>
      </w:pPr>
    </w:p>
    <w:sectPr w:rsidR="00C36DFF" w:rsidRPr="00E4032A" w:rsidSect="00C538D9">
      <w:pgSz w:w="11906" w:h="16838"/>
      <w:pgMar w:top="96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603" w:hanging="1035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5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699" w:hanging="990"/>
      </w:pPr>
      <w:rPr>
        <w:rFonts w:cs="Times New Roman"/>
      </w:rPr>
    </w:lvl>
  </w:abstractNum>
  <w:abstractNum w:abstractNumId="4" w15:restartNumberingAfterBreak="0">
    <w:nsid w:val="03FE450D"/>
    <w:multiLevelType w:val="multilevel"/>
    <w:tmpl w:val="9B327C52"/>
    <w:lvl w:ilvl="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 w15:restartNumberingAfterBreak="0">
    <w:nsid w:val="102D3571"/>
    <w:multiLevelType w:val="multilevel"/>
    <w:tmpl w:val="B74C97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119943F4"/>
    <w:multiLevelType w:val="hybridMultilevel"/>
    <w:tmpl w:val="710E9600"/>
    <w:lvl w:ilvl="0" w:tplc="7E10BF3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1A8101E"/>
    <w:multiLevelType w:val="hybridMultilevel"/>
    <w:tmpl w:val="EE3E75B6"/>
    <w:lvl w:ilvl="0" w:tplc="8848A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CE86C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2630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FC2A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864D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18AC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CDC58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A12CB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9AE7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4942DC3"/>
    <w:multiLevelType w:val="hybridMultilevel"/>
    <w:tmpl w:val="F7E6CFC0"/>
    <w:lvl w:ilvl="0" w:tplc="7D602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DC37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410C0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61240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266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86B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1224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AD4A8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F30D2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A27BAC"/>
    <w:multiLevelType w:val="hybridMultilevel"/>
    <w:tmpl w:val="D942783C"/>
    <w:lvl w:ilvl="0" w:tplc="D42C14A2">
      <w:start w:val="5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191D2DC4"/>
    <w:multiLevelType w:val="hybridMultilevel"/>
    <w:tmpl w:val="BD0AB87A"/>
    <w:lvl w:ilvl="0" w:tplc="AB22B6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C360307"/>
    <w:multiLevelType w:val="hybridMultilevel"/>
    <w:tmpl w:val="710E9600"/>
    <w:lvl w:ilvl="0" w:tplc="7E10BF3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EE167C9"/>
    <w:multiLevelType w:val="singleLevel"/>
    <w:tmpl w:val="A6F210EE"/>
    <w:lvl w:ilvl="0">
      <w:start w:val="8"/>
      <w:numFmt w:val="decimal"/>
      <w:lvlText w:val="%1. "/>
      <w:legacy w:legacy="1" w:legacySpace="0" w:legacyIndent="283"/>
      <w:lvlJc w:val="left"/>
      <w:pPr>
        <w:ind w:left="106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1F511280"/>
    <w:multiLevelType w:val="hybridMultilevel"/>
    <w:tmpl w:val="F55C7A7A"/>
    <w:lvl w:ilvl="0" w:tplc="060445F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33F65AC"/>
    <w:multiLevelType w:val="hybridMultilevel"/>
    <w:tmpl w:val="019AE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E376E0"/>
    <w:multiLevelType w:val="singleLevel"/>
    <w:tmpl w:val="A1F84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29060083"/>
    <w:multiLevelType w:val="hybridMultilevel"/>
    <w:tmpl w:val="891201B8"/>
    <w:lvl w:ilvl="0" w:tplc="ED4297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A1097"/>
    <w:multiLevelType w:val="hybridMultilevel"/>
    <w:tmpl w:val="B17C6B30"/>
    <w:lvl w:ilvl="0" w:tplc="ECB44DFE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18" w15:restartNumberingAfterBreak="0">
    <w:nsid w:val="30E7573D"/>
    <w:multiLevelType w:val="hybridMultilevel"/>
    <w:tmpl w:val="F55EC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7E0872"/>
    <w:multiLevelType w:val="hybridMultilevel"/>
    <w:tmpl w:val="C12E8968"/>
    <w:lvl w:ilvl="0" w:tplc="D1ECE8C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3FD9388A"/>
    <w:multiLevelType w:val="hybridMultilevel"/>
    <w:tmpl w:val="9E70C636"/>
    <w:lvl w:ilvl="0" w:tplc="58D6903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EAF2FE1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F5EC3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7220C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A58F53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7BCCE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5109E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3E6C9E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7AEF67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8F73EC"/>
    <w:multiLevelType w:val="hybridMultilevel"/>
    <w:tmpl w:val="9B8820B2"/>
    <w:lvl w:ilvl="0" w:tplc="0256E5D6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6DAB9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063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4C2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C8EF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96EF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7205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BCFC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90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E1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 w15:restartNumberingAfterBreak="0">
    <w:nsid w:val="4DEA5360"/>
    <w:multiLevelType w:val="hybridMultilevel"/>
    <w:tmpl w:val="F8DE24C2"/>
    <w:lvl w:ilvl="0" w:tplc="7FEAA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CA67EB"/>
    <w:multiLevelType w:val="hybridMultilevel"/>
    <w:tmpl w:val="E710FB7E"/>
    <w:lvl w:ilvl="0" w:tplc="060445F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07E3B48"/>
    <w:multiLevelType w:val="hybridMultilevel"/>
    <w:tmpl w:val="7554B344"/>
    <w:lvl w:ilvl="0" w:tplc="E8C8DA34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-4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34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2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-1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12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5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67" w:hanging="360"/>
      </w:pPr>
      <w:rPr>
        <w:rFonts w:ascii="Wingdings" w:hAnsi="Wingdings" w:hint="default"/>
      </w:rPr>
    </w:lvl>
  </w:abstractNum>
  <w:abstractNum w:abstractNumId="27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 w15:restartNumberingAfterBreak="0">
    <w:nsid w:val="646122AB"/>
    <w:multiLevelType w:val="hybridMultilevel"/>
    <w:tmpl w:val="AEC8D274"/>
    <w:lvl w:ilvl="0" w:tplc="E796016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 w15:restartNumberingAfterBreak="0">
    <w:nsid w:val="68E32A51"/>
    <w:multiLevelType w:val="hybridMultilevel"/>
    <w:tmpl w:val="35206EEE"/>
    <w:lvl w:ilvl="0" w:tplc="6950A1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9EF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CC01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EDA8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68CA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C8A7F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1CB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B4BF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A0E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9617B00"/>
    <w:multiLevelType w:val="hybridMultilevel"/>
    <w:tmpl w:val="01208462"/>
    <w:lvl w:ilvl="0" w:tplc="345E62C2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934DE3"/>
    <w:multiLevelType w:val="hybridMultilevel"/>
    <w:tmpl w:val="2864EB52"/>
    <w:lvl w:ilvl="0" w:tplc="2744C07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F45003E"/>
    <w:multiLevelType w:val="singleLevel"/>
    <w:tmpl w:val="D6CA9E16"/>
    <w:lvl w:ilvl="0">
      <w:start w:val="1"/>
      <w:numFmt w:val="decimal"/>
      <w:lvlText w:val="%1. "/>
      <w:legacy w:legacy="1" w:legacySpace="0" w:legacyIndent="283"/>
      <w:lvlJc w:val="left"/>
      <w:pPr>
        <w:ind w:left="94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4" w15:restartNumberingAfterBreak="0">
    <w:nsid w:val="71410C37"/>
    <w:multiLevelType w:val="hybridMultilevel"/>
    <w:tmpl w:val="704230CC"/>
    <w:lvl w:ilvl="0" w:tplc="96E8C9D4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5" w15:restartNumberingAfterBreak="0">
    <w:nsid w:val="718420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42862A8"/>
    <w:multiLevelType w:val="hybridMultilevel"/>
    <w:tmpl w:val="96108AFC"/>
    <w:lvl w:ilvl="0" w:tplc="8C6A543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6921BC3"/>
    <w:multiLevelType w:val="singleLevel"/>
    <w:tmpl w:val="90CC479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F3204BC"/>
    <w:multiLevelType w:val="hybridMultilevel"/>
    <w:tmpl w:val="25D018E2"/>
    <w:lvl w:ilvl="0" w:tplc="1A127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F5E139D"/>
    <w:multiLevelType w:val="hybridMultilevel"/>
    <w:tmpl w:val="A328A980"/>
    <w:lvl w:ilvl="0" w:tplc="D1F09A26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63844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10C4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8C4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3C13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0A9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CA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C4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8480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6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12"/>
  </w:num>
  <w:num w:numId="4">
    <w:abstractNumId w:val="15"/>
  </w:num>
  <w:num w:numId="5">
    <w:abstractNumId w:val="22"/>
  </w:num>
  <w:num w:numId="6">
    <w:abstractNumId w:val="37"/>
  </w:num>
  <w:num w:numId="7">
    <w:abstractNumId w:val="35"/>
  </w:num>
  <w:num w:numId="8">
    <w:abstractNumId w:val="30"/>
  </w:num>
  <w:num w:numId="9">
    <w:abstractNumId w:val="7"/>
  </w:num>
  <w:num w:numId="10">
    <w:abstractNumId w:val="8"/>
  </w:num>
  <w:num w:numId="11">
    <w:abstractNumId w:val="39"/>
  </w:num>
  <w:num w:numId="12">
    <w:abstractNumId w:val="20"/>
  </w:num>
  <w:num w:numId="13">
    <w:abstractNumId w:val="21"/>
  </w:num>
  <w:num w:numId="14">
    <w:abstractNumId w:val="32"/>
  </w:num>
  <w:num w:numId="15">
    <w:abstractNumId w:val="28"/>
  </w:num>
  <w:num w:numId="16">
    <w:abstractNumId w:val="23"/>
  </w:num>
  <w:num w:numId="17">
    <w:abstractNumId w:val="1"/>
  </w:num>
  <w:num w:numId="18">
    <w:abstractNumId w:val="3"/>
  </w:num>
  <w:num w:numId="19">
    <w:abstractNumId w:val="2"/>
  </w:num>
  <w:num w:numId="20">
    <w:abstractNumId w:val="24"/>
  </w:num>
  <w:num w:numId="21">
    <w:abstractNumId w:val="10"/>
  </w:num>
  <w:num w:numId="22">
    <w:abstractNumId w:val="26"/>
  </w:num>
  <w:num w:numId="23">
    <w:abstractNumId w:val="19"/>
  </w:num>
  <w:num w:numId="24">
    <w:abstractNumId w:val="16"/>
  </w:num>
  <w:num w:numId="25">
    <w:abstractNumId w:val="34"/>
  </w:num>
  <w:num w:numId="26">
    <w:abstractNumId w:val="18"/>
  </w:num>
  <w:num w:numId="27">
    <w:abstractNumId w:val="36"/>
  </w:num>
  <w:num w:numId="28">
    <w:abstractNumId w:val="13"/>
  </w:num>
  <w:num w:numId="29">
    <w:abstractNumId w:val="31"/>
  </w:num>
  <w:num w:numId="30">
    <w:abstractNumId w:val="11"/>
  </w:num>
  <w:num w:numId="31">
    <w:abstractNumId w:val="6"/>
  </w:num>
  <w:num w:numId="32">
    <w:abstractNumId w:val="17"/>
  </w:num>
  <w:num w:numId="33">
    <w:abstractNumId w:val="9"/>
  </w:num>
  <w:num w:numId="34">
    <w:abstractNumId w:val="38"/>
  </w:num>
  <w:num w:numId="35">
    <w:abstractNumId w:val="14"/>
  </w:num>
  <w:num w:numId="36">
    <w:abstractNumId w:val="29"/>
  </w:num>
  <w:num w:numId="37">
    <w:abstractNumId w:val="5"/>
  </w:num>
  <w:num w:numId="38">
    <w:abstractNumId w:val="4"/>
  </w:num>
  <w:num w:numId="39">
    <w:abstractNumId w:val="2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177"/>
    <w:rsid w:val="00007A87"/>
    <w:rsid w:val="000236FE"/>
    <w:rsid w:val="00025508"/>
    <w:rsid w:val="000302D1"/>
    <w:rsid w:val="00031CBA"/>
    <w:rsid w:val="00032B52"/>
    <w:rsid w:val="0003727D"/>
    <w:rsid w:val="00056885"/>
    <w:rsid w:val="000613AF"/>
    <w:rsid w:val="00065930"/>
    <w:rsid w:val="000706E3"/>
    <w:rsid w:val="00074709"/>
    <w:rsid w:val="000816EE"/>
    <w:rsid w:val="000839D5"/>
    <w:rsid w:val="00095245"/>
    <w:rsid w:val="000B3656"/>
    <w:rsid w:val="000B725D"/>
    <w:rsid w:val="000D1813"/>
    <w:rsid w:val="000D2698"/>
    <w:rsid w:val="000E5599"/>
    <w:rsid w:val="000E60A8"/>
    <w:rsid w:val="000F190E"/>
    <w:rsid w:val="00101507"/>
    <w:rsid w:val="001069A0"/>
    <w:rsid w:val="00107C58"/>
    <w:rsid w:val="001171D3"/>
    <w:rsid w:val="0013398C"/>
    <w:rsid w:val="00133DF4"/>
    <w:rsid w:val="00145E33"/>
    <w:rsid w:val="00146A4A"/>
    <w:rsid w:val="00146F35"/>
    <w:rsid w:val="0015305B"/>
    <w:rsid w:val="00157855"/>
    <w:rsid w:val="00173F14"/>
    <w:rsid w:val="001768DB"/>
    <w:rsid w:val="00186423"/>
    <w:rsid w:val="00194648"/>
    <w:rsid w:val="001969DA"/>
    <w:rsid w:val="001A566C"/>
    <w:rsid w:val="001A58F4"/>
    <w:rsid w:val="001A7898"/>
    <w:rsid w:val="001B2742"/>
    <w:rsid w:val="001C24FF"/>
    <w:rsid w:val="001C4C33"/>
    <w:rsid w:val="001C7AA8"/>
    <w:rsid w:val="001D159B"/>
    <w:rsid w:val="001D179E"/>
    <w:rsid w:val="001E4E78"/>
    <w:rsid w:val="001F7114"/>
    <w:rsid w:val="0020117F"/>
    <w:rsid w:val="00201375"/>
    <w:rsid w:val="00202EE7"/>
    <w:rsid w:val="0020521D"/>
    <w:rsid w:val="00205A22"/>
    <w:rsid w:val="00206119"/>
    <w:rsid w:val="0020753D"/>
    <w:rsid w:val="00207EDC"/>
    <w:rsid w:val="0021108E"/>
    <w:rsid w:val="00213AF4"/>
    <w:rsid w:val="00215784"/>
    <w:rsid w:val="002215D2"/>
    <w:rsid w:val="0022589C"/>
    <w:rsid w:val="0023224C"/>
    <w:rsid w:val="002344D2"/>
    <w:rsid w:val="00250E23"/>
    <w:rsid w:val="0025322D"/>
    <w:rsid w:val="00257203"/>
    <w:rsid w:val="002573ED"/>
    <w:rsid w:val="00261F89"/>
    <w:rsid w:val="0026309E"/>
    <w:rsid w:val="00264B72"/>
    <w:rsid w:val="00267D8F"/>
    <w:rsid w:val="00272BED"/>
    <w:rsid w:val="00275E03"/>
    <w:rsid w:val="00277CE3"/>
    <w:rsid w:val="00281FC9"/>
    <w:rsid w:val="00283753"/>
    <w:rsid w:val="00284C86"/>
    <w:rsid w:val="002932E7"/>
    <w:rsid w:val="002D0497"/>
    <w:rsid w:val="002E3A48"/>
    <w:rsid w:val="002E5B37"/>
    <w:rsid w:val="002F6D97"/>
    <w:rsid w:val="003042E0"/>
    <w:rsid w:val="00310400"/>
    <w:rsid w:val="0031280C"/>
    <w:rsid w:val="00317869"/>
    <w:rsid w:val="00331069"/>
    <w:rsid w:val="0033473B"/>
    <w:rsid w:val="00337957"/>
    <w:rsid w:val="0034346B"/>
    <w:rsid w:val="00345B0F"/>
    <w:rsid w:val="00346D40"/>
    <w:rsid w:val="00347157"/>
    <w:rsid w:val="00370F16"/>
    <w:rsid w:val="0037132B"/>
    <w:rsid w:val="003734A9"/>
    <w:rsid w:val="003833A7"/>
    <w:rsid w:val="00384DA4"/>
    <w:rsid w:val="003866A9"/>
    <w:rsid w:val="003A4DF7"/>
    <w:rsid w:val="003A55B7"/>
    <w:rsid w:val="003A716D"/>
    <w:rsid w:val="003C4B91"/>
    <w:rsid w:val="003D6D76"/>
    <w:rsid w:val="003E2AE8"/>
    <w:rsid w:val="003F00F9"/>
    <w:rsid w:val="00400781"/>
    <w:rsid w:val="0040715D"/>
    <w:rsid w:val="00413760"/>
    <w:rsid w:val="00413A1A"/>
    <w:rsid w:val="00414D64"/>
    <w:rsid w:val="004167F5"/>
    <w:rsid w:val="00417DD1"/>
    <w:rsid w:val="00423879"/>
    <w:rsid w:val="004245D2"/>
    <w:rsid w:val="00425648"/>
    <w:rsid w:val="00425E58"/>
    <w:rsid w:val="00433960"/>
    <w:rsid w:val="0044156D"/>
    <w:rsid w:val="004455E8"/>
    <w:rsid w:val="00446B0F"/>
    <w:rsid w:val="0045024B"/>
    <w:rsid w:val="004551EA"/>
    <w:rsid w:val="00465DDB"/>
    <w:rsid w:val="00467A88"/>
    <w:rsid w:val="00472202"/>
    <w:rsid w:val="00474A53"/>
    <w:rsid w:val="0049143E"/>
    <w:rsid w:val="004A0E54"/>
    <w:rsid w:val="004A16C3"/>
    <w:rsid w:val="004A1E94"/>
    <w:rsid w:val="004A76AF"/>
    <w:rsid w:val="004B216F"/>
    <w:rsid w:val="004B3949"/>
    <w:rsid w:val="004B39C8"/>
    <w:rsid w:val="004B7539"/>
    <w:rsid w:val="004B75E3"/>
    <w:rsid w:val="004B7AD2"/>
    <w:rsid w:val="004C2C12"/>
    <w:rsid w:val="004C2EF3"/>
    <w:rsid w:val="004C5416"/>
    <w:rsid w:val="004C7A0A"/>
    <w:rsid w:val="004D05E6"/>
    <w:rsid w:val="004D569F"/>
    <w:rsid w:val="004E4177"/>
    <w:rsid w:val="004E7444"/>
    <w:rsid w:val="004F210C"/>
    <w:rsid w:val="00501280"/>
    <w:rsid w:val="00506AC7"/>
    <w:rsid w:val="00510805"/>
    <w:rsid w:val="005164E2"/>
    <w:rsid w:val="005218B8"/>
    <w:rsid w:val="00523EB6"/>
    <w:rsid w:val="00535E71"/>
    <w:rsid w:val="00536FBE"/>
    <w:rsid w:val="00537F5F"/>
    <w:rsid w:val="00547D9E"/>
    <w:rsid w:val="0055566A"/>
    <w:rsid w:val="00576A05"/>
    <w:rsid w:val="0058178C"/>
    <w:rsid w:val="005818DB"/>
    <w:rsid w:val="00581D4E"/>
    <w:rsid w:val="00594F37"/>
    <w:rsid w:val="0059611E"/>
    <w:rsid w:val="005A6D2B"/>
    <w:rsid w:val="005A6E16"/>
    <w:rsid w:val="005B08E7"/>
    <w:rsid w:val="005B180F"/>
    <w:rsid w:val="005B1959"/>
    <w:rsid w:val="005B2FAA"/>
    <w:rsid w:val="005C3C63"/>
    <w:rsid w:val="005C6A94"/>
    <w:rsid w:val="005D7638"/>
    <w:rsid w:val="005E0243"/>
    <w:rsid w:val="005E348A"/>
    <w:rsid w:val="005E5677"/>
    <w:rsid w:val="005E6134"/>
    <w:rsid w:val="005F1C3E"/>
    <w:rsid w:val="005F32B4"/>
    <w:rsid w:val="005F3A98"/>
    <w:rsid w:val="005F60ED"/>
    <w:rsid w:val="00600ABC"/>
    <w:rsid w:val="0060200C"/>
    <w:rsid w:val="00611BC5"/>
    <w:rsid w:val="00615D77"/>
    <w:rsid w:val="0061609C"/>
    <w:rsid w:val="0062008F"/>
    <w:rsid w:val="00620EE5"/>
    <w:rsid w:val="00627077"/>
    <w:rsid w:val="00630191"/>
    <w:rsid w:val="00630670"/>
    <w:rsid w:val="006416D8"/>
    <w:rsid w:val="006479CF"/>
    <w:rsid w:val="00650852"/>
    <w:rsid w:val="0066522D"/>
    <w:rsid w:val="00674B48"/>
    <w:rsid w:val="0068746B"/>
    <w:rsid w:val="006A3422"/>
    <w:rsid w:val="006A4D18"/>
    <w:rsid w:val="006B2BA5"/>
    <w:rsid w:val="006C02D2"/>
    <w:rsid w:val="006F3192"/>
    <w:rsid w:val="006F3C87"/>
    <w:rsid w:val="006F425E"/>
    <w:rsid w:val="00711C9C"/>
    <w:rsid w:val="007164D0"/>
    <w:rsid w:val="00716D82"/>
    <w:rsid w:val="00717509"/>
    <w:rsid w:val="00730AE9"/>
    <w:rsid w:val="0073677A"/>
    <w:rsid w:val="00736FC6"/>
    <w:rsid w:val="00744578"/>
    <w:rsid w:val="00744E55"/>
    <w:rsid w:val="00753E45"/>
    <w:rsid w:val="00755004"/>
    <w:rsid w:val="007550FA"/>
    <w:rsid w:val="00763393"/>
    <w:rsid w:val="00773EF9"/>
    <w:rsid w:val="00777E3A"/>
    <w:rsid w:val="007806B2"/>
    <w:rsid w:val="007838A1"/>
    <w:rsid w:val="007851E9"/>
    <w:rsid w:val="007965A9"/>
    <w:rsid w:val="007976EC"/>
    <w:rsid w:val="007A2545"/>
    <w:rsid w:val="007A5C19"/>
    <w:rsid w:val="007A6A6D"/>
    <w:rsid w:val="007B0948"/>
    <w:rsid w:val="007B268D"/>
    <w:rsid w:val="007B582B"/>
    <w:rsid w:val="007B7D7D"/>
    <w:rsid w:val="007C216B"/>
    <w:rsid w:val="007C56AC"/>
    <w:rsid w:val="007F0762"/>
    <w:rsid w:val="007F0DA3"/>
    <w:rsid w:val="007F4423"/>
    <w:rsid w:val="007F472F"/>
    <w:rsid w:val="008003D3"/>
    <w:rsid w:val="00801EC8"/>
    <w:rsid w:val="0082117B"/>
    <w:rsid w:val="0083478C"/>
    <w:rsid w:val="00843623"/>
    <w:rsid w:val="00851C2F"/>
    <w:rsid w:val="00853F32"/>
    <w:rsid w:val="0086238F"/>
    <w:rsid w:val="0087562A"/>
    <w:rsid w:val="00886462"/>
    <w:rsid w:val="008A244F"/>
    <w:rsid w:val="008A7B2F"/>
    <w:rsid w:val="008B7793"/>
    <w:rsid w:val="008C0347"/>
    <w:rsid w:val="008C2207"/>
    <w:rsid w:val="008C7BB1"/>
    <w:rsid w:val="008D37CB"/>
    <w:rsid w:val="008E071B"/>
    <w:rsid w:val="008E335A"/>
    <w:rsid w:val="008E6F40"/>
    <w:rsid w:val="008E7F0F"/>
    <w:rsid w:val="008F0552"/>
    <w:rsid w:val="008F6958"/>
    <w:rsid w:val="008F7B1A"/>
    <w:rsid w:val="00901A0C"/>
    <w:rsid w:val="0091098A"/>
    <w:rsid w:val="00910ACF"/>
    <w:rsid w:val="00914234"/>
    <w:rsid w:val="00924707"/>
    <w:rsid w:val="00925595"/>
    <w:rsid w:val="00930B8D"/>
    <w:rsid w:val="0094760D"/>
    <w:rsid w:val="00950666"/>
    <w:rsid w:val="00956633"/>
    <w:rsid w:val="0095674E"/>
    <w:rsid w:val="00957723"/>
    <w:rsid w:val="0096184B"/>
    <w:rsid w:val="009666FB"/>
    <w:rsid w:val="00974C10"/>
    <w:rsid w:val="00974E59"/>
    <w:rsid w:val="009847C2"/>
    <w:rsid w:val="00985274"/>
    <w:rsid w:val="009857DE"/>
    <w:rsid w:val="00990F9C"/>
    <w:rsid w:val="00993B3B"/>
    <w:rsid w:val="00993F83"/>
    <w:rsid w:val="009B39D9"/>
    <w:rsid w:val="009B4B7D"/>
    <w:rsid w:val="009B673A"/>
    <w:rsid w:val="009C0057"/>
    <w:rsid w:val="009C6717"/>
    <w:rsid w:val="009C72E2"/>
    <w:rsid w:val="009D3CCE"/>
    <w:rsid w:val="009D4DC7"/>
    <w:rsid w:val="009E03BD"/>
    <w:rsid w:val="009E26C7"/>
    <w:rsid w:val="009E7E82"/>
    <w:rsid w:val="009F5B04"/>
    <w:rsid w:val="009F6DEF"/>
    <w:rsid w:val="00A0023A"/>
    <w:rsid w:val="00A07725"/>
    <w:rsid w:val="00A07C8F"/>
    <w:rsid w:val="00A13069"/>
    <w:rsid w:val="00A14703"/>
    <w:rsid w:val="00A2713E"/>
    <w:rsid w:val="00A27A63"/>
    <w:rsid w:val="00A30D6F"/>
    <w:rsid w:val="00A3496B"/>
    <w:rsid w:val="00A42EDB"/>
    <w:rsid w:val="00A4372C"/>
    <w:rsid w:val="00A45D3D"/>
    <w:rsid w:val="00A65870"/>
    <w:rsid w:val="00A74568"/>
    <w:rsid w:val="00A800D2"/>
    <w:rsid w:val="00A80D72"/>
    <w:rsid w:val="00AA03EC"/>
    <w:rsid w:val="00AA242B"/>
    <w:rsid w:val="00AA72F9"/>
    <w:rsid w:val="00AC2098"/>
    <w:rsid w:val="00AC4731"/>
    <w:rsid w:val="00AD3983"/>
    <w:rsid w:val="00AE1E31"/>
    <w:rsid w:val="00AE39D5"/>
    <w:rsid w:val="00AF50B8"/>
    <w:rsid w:val="00B03A0E"/>
    <w:rsid w:val="00B35DB6"/>
    <w:rsid w:val="00B370DC"/>
    <w:rsid w:val="00B436F7"/>
    <w:rsid w:val="00B53607"/>
    <w:rsid w:val="00B562E0"/>
    <w:rsid w:val="00B63937"/>
    <w:rsid w:val="00B70FD9"/>
    <w:rsid w:val="00B7179B"/>
    <w:rsid w:val="00B72BF6"/>
    <w:rsid w:val="00B97E10"/>
    <w:rsid w:val="00BA16B0"/>
    <w:rsid w:val="00BB08D7"/>
    <w:rsid w:val="00BB2357"/>
    <w:rsid w:val="00BB3197"/>
    <w:rsid w:val="00BB389A"/>
    <w:rsid w:val="00BB3E70"/>
    <w:rsid w:val="00BB4B46"/>
    <w:rsid w:val="00BB4CE9"/>
    <w:rsid w:val="00BB5354"/>
    <w:rsid w:val="00BC6207"/>
    <w:rsid w:val="00BC6866"/>
    <w:rsid w:val="00BC6883"/>
    <w:rsid w:val="00BC7ABC"/>
    <w:rsid w:val="00BD0BD6"/>
    <w:rsid w:val="00BD26E0"/>
    <w:rsid w:val="00BD796B"/>
    <w:rsid w:val="00BF76FD"/>
    <w:rsid w:val="00BF78A6"/>
    <w:rsid w:val="00C01880"/>
    <w:rsid w:val="00C06C08"/>
    <w:rsid w:val="00C06F6D"/>
    <w:rsid w:val="00C079F3"/>
    <w:rsid w:val="00C103AC"/>
    <w:rsid w:val="00C14868"/>
    <w:rsid w:val="00C15195"/>
    <w:rsid w:val="00C16B80"/>
    <w:rsid w:val="00C21764"/>
    <w:rsid w:val="00C25929"/>
    <w:rsid w:val="00C36DFF"/>
    <w:rsid w:val="00C5062F"/>
    <w:rsid w:val="00C51138"/>
    <w:rsid w:val="00C538D9"/>
    <w:rsid w:val="00C55A0D"/>
    <w:rsid w:val="00C62179"/>
    <w:rsid w:val="00C75ECD"/>
    <w:rsid w:val="00C7682A"/>
    <w:rsid w:val="00C82B4C"/>
    <w:rsid w:val="00C91F48"/>
    <w:rsid w:val="00CB33B0"/>
    <w:rsid w:val="00CC1331"/>
    <w:rsid w:val="00CC4589"/>
    <w:rsid w:val="00CC7C8A"/>
    <w:rsid w:val="00CD698B"/>
    <w:rsid w:val="00CD6C45"/>
    <w:rsid w:val="00CD738A"/>
    <w:rsid w:val="00CE21D8"/>
    <w:rsid w:val="00CE6377"/>
    <w:rsid w:val="00CE7E3B"/>
    <w:rsid w:val="00CF14FA"/>
    <w:rsid w:val="00CF6367"/>
    <w:rsid w:val="00D0185F"/>
    <w:rsid w:val="00D03237"/>
    <w:rsid w:val="00D03A62"/>
    <w:rsid w:val="00D14467"/>
    <w:rsid w:val="00D14D6C"/>
    <w:rsid w:val="00D20B52"/>
    <w:rsid w:val="00D2280C"/>
    <w:rsid w:val="00D351D8"/>
    <w:rsid w:val="00D43DF8"/>
    <w:rsid w:val="00D44378"/>
    <w:rsid w:val="00D46828"/>
    <w:rsid w:val="00D50744"/>
    <w:rsid w:val="00D63708"/>
    <w:rsid w:val="00D63DB3"/>
    <w:rsid w:val="00D66A30"/>
    <w:rsid w:val="00D672A1"/>
    <w:rsid w:val="00D74EB0"/>
    <w:rsid w:val="00D84BA1"/>
    <w:rsid w:val="00D86769"/>
    <w:rsid w:val="00DA0B00"/>
    <w:rsid w:val="00DA42C4"/>
    <w:rsid w:val="00DE4123"/>
    <w:rsid w:val="00DE4B39"/>
    <w:rsid w:val="00DF43F3"/>
    <w:rsid w:val="00E134D1"/>
    <w:rsid w:val="00E14579"/>
    <w:rsid w:val="00E15978"/>
    <w:rsid w:val="00E1597F"/>
    <w:rsid w:val="00E1744D"/>
    <w:rsid w:val="00E17B67"/>
    <w:rsid w:val="00E3347B"/>
    <w:rsid w:val="00E35013"/>
    <w:rsid w:val="00E4032A"/>
    <w:rsid w:val="00E40ACE"/>
    <w:rsid w:val="00E47E83"/>
    <w:rsid w:val="00E52B78"/>
    <w:rsid w:val="00E569B4"/>
    <w:rsid w:val="00E73505"/>
    <w:rsid w:val="00E736DD"/>
    <w:rsid w:val="00E73F2B"/>
    <w:rsid w:val="00E74B6E"/>
    <w:rsid w:val="00E74BF0"/>
    <w:rsid w:val="00E816A2"/>
    <w:rsid w:val="00E83D7A"/>
    <w:rsid w:val="00E96588"/>
    <w:rsid w:val="00EB4FBA"/>
    <w:rsid w:val="00EB69FD"/>
    <w:rsid w:val="00EC60E7"/>
    <w:rsid w:val="00EC66A7"/>
    <w:rsid w:val="00ED09E9"/>
    <w:rsid w:val="00ED2B45"/>
    <w:rsid w:val="00ED5109"/>
    <w:rsid w:val="00EE1231"/>
    <w:rsid w:val="00EE1296"/>
    <w:rsid w:val="00EE17BF"/>
    <w:rsid w:val="00EE1846"/>
    <w:rsid w:val="00F07BBF"/>
    <w:rsid w:val="00F1431F"/>
    <w:rsid w:val="00F237C4"/>
    <w:rsid w:val="00F258BE"/>
    <w:rsid w:val="00F32726"/>
    <w:rsid w:val="00F359C1"/>
    <w:rsid w:val="00F4012B"/>
    <w:rsid w:val="00F517B9"/>
    <w:rsid w:val="00F52ED3"/>
    <w:rsid w:val="00F613F2"/>
    <w:rsid w:val="00F733A1"/>
    <w:rsid w:val="00F73956"/>
    <w:rsid w:val="00F7660B"/>
    <w:rsid w:val="00F77D75"/>
    <w:rsid w:val="00F8769A"/>
    <w:rsid w:val="00F958BE"/>
    <w:rsid w:val="00FA0E22"/>
    <w:rsid w:val="00FA457D"/>
    <w:rsid w:val="00FA59CE"/>
    <w:rsid w:val="00FA7A18"/>
    <w:rsid w:val="00FB44FB"/>
    <w:rsid w:val="00FB69EE"/>
    <w:rsid w:val="00FE344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98389A"/>
  <w15:docId w15:val="{40763B5C-6FB6-4CD7-8CBD-1D2E57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73A"/>
  </w:style>
  <w:style w:type="paragraph" w:styleId="1">
    <w:name w:val="heading 1"/>
    <w:basedOn w:val="a"/>
    <w:next w:val="a"/>
    <w:link w:val="10"/>
    <w:uiPriority w:val="99"/>
    <w:qFormat/>
    <w:rsid w:val="00D63708"/>
    <w:pPr>
      <w:keepNext/>
      <w:keepLines/>
      <w:suppressAutoHyphens/>
      <w:spacing w:before="480"/>
      <w:jc w:val="center"/>
      <w:outlineLvl w:val="0"/>
    </w:pPr>
    <w:rPr>
      <w:b/>
      <w:b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E4E7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7">
    <w:name w:val="heading 7"/>
    <w:basedOn w:val="a"/>
    <w:next w:val="a"/>
    <w:link w:val="70"/>
    <w:uiPriority w:val="99"/>
    <w:qFormat/>
    <w:locked/>
    <w:rsid w:val="0095663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3708"/>
    <w:rPr>
      <w:rFonts w:eastAsia="Times New Roman" w:cs="Times New Roman"/>
      <w:b/>
      <w:b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E4E78"/>
    <w:rPr>
      <w:rFonts w:ascii="Cambria" w:hAnsi="Cambria" w:cs="Times New Roman"/>
      <w:b/>
      <w:bCs/>
      <w:color w:val="4F81BD"/>
    </w:rPr>
  </w:style>
  <w:style w:type="paragraph" w:styleId="a3">
    <w:name w:val="Body Text Indent"/>
    <w:basedOn w:val="a"/>
    <w:link w:val="a4"/>
    <w:uiPriority w:val="99"/>
    <w:rsid w:val="009B673A"/>
    <w:pPr>
      <w:ind w:left="2127" w:hanging="2127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21B87"/>
    <w:rPr>
      <w:sz w:val="20"/>
      <w:szCs w:val="20"/>
    </w:rPr>
  </w:style>
  <w:style w:type="paragraph" w:styleId="a5">
    <w:name w:val="Body Text"/>
    <w:basedOn w:val="a"/>
    <w:link w:val="a6"/>
    <w:uiPriority w:val="99"/>
    <w:rsid w:val="009B673A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021B87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C22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B87"/>
    <w:rPr>
      <w:sz w:val="0"/>
      <w:szCs w:val="0"/>
    </w:rPr>
  </w:style>
  <w:style w:type="paragraph" w:styleId="2">
    <w:name w:val="Body Text Indent 2"/>
    <w:basedOn w:val="a"/>
    <w:link w:val="20"/>
    <w:uiPriority w:val="99"/>
    <w:rsid w:val="009F5B0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F5B04"/>
    <w:rPr>
      <w:rFonts w:cs="Times New Roman"/>
      <w:sz w:val="24"/>
      <w:szCs w:val="24"/>
    </w:rPr>
  </w:style>
  <w:style w:type="character" w:customStyle="1" w:styleId="a9">
    <w:name w:val="Основной текст_"/>
    <w:link w:val="11"/>
    <w:uiPriority w:val="99"/>
    <w:locked/>
    <w:rsid w:val="003C4B91"/>
    <w:rPr>
      <w:spacing w:val="10"/>
      <w:sz w:val="23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3C4B91"/>
    <w:pPr>
      <w:shd w:val="clear" w:color="auto" w:fill="FFFFFF"/>
      <w:spacing w:line="302" w:lineRule="exact"/>
      <w:jc w:val="both"/>
    </w:pPr>
    <w:rPr>
      <w:spacing w:val="10"/>
      <w:sz w:val="23"/>
    </w:rPr>
  </w:style>
  <w:style w:type="character" w:styleId="aa">
    <w:name w:val="Strong"/>
    <w:basedOn w:val="a0"/>
    <w:uiPriority w:val="99"/>
    <w:qFormat/>
    <w:rsid w:val="003A4DF7"/>
    <w:rPr>
      <w:rFonts w:cs="Times New Roman"/>
      <w:b/>
    </w:rPr>
  </w:style>
  <w:style w:type="paragraph" w:customStyle="1" w:styleId="12">
    <w:name w:val="Заголовок1"/>
    <w:basedOn w:val="a"/>
    <w:next w:val="a5"/>
    <w:uiPriority w:val="99"/>
    <w:rsid w:val="00425E58"/>
    <w:pPr>
      <w:keepNext/>
      <w:widowControl w:val="0"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ab">
    <w:name w:val="Содержимое таблицы"/>
    <w:basedOn w:val="a"/>
    <w:rsid w:val="00425E58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customStyle="1" w:styleId="ConsPlusDocList">
    <w:name w:val="ConsPlusDocList"/>
    <w:next w:val="a"/>
    <w:uiPriority w:val="99"/>
    <w:rsid w:val="00425E58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customStyle="1" w:styleId="ConsPlusCell">
    <w:name w:val="ConsPlusCell"/>
    <w:next w:val="a"/>
    <w:uiPriority w:val="99"/>
    <w:rsid w:val="00425E58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styleId="ac">
    <w:name w:val="Normal (Web)"/>
    <w:basedOn w:val="a"/>
    <w:uiPriority w:val="99"/>
    <w:rsid w:val="0020117F"/>
    <w:pPr>
      <w:widowControl w:val="0"/>
      <w:suppressAutoHyphens/>
      <w:spacing w:before="31" w:after="31"/>
    </w:pPr>
    <w:rPr>
      <w:rFonts w:ascii="Arial" w:hAnsi="Arial" w:cs="Arial"/>
      <w:color w:val="000000"/>
      <w:spacing w:val="2"/>
      <w:kern w:val="1"/>
      <w:sz w:val="24"/>
      <w:szCs w:val="24"/>
      <w:lang w:eastAsia="ar-SA"/>
    </w:rPr>
  </w:style>
  <w:style w:type="character" w:customStyle="1" w:styleId="4">
    <w:name w:val="Основной шрифт абзаца4"/>
    <w:uiPriority w:val="99"/>
    <w:rsid w:val="006C02D2"/>
  </w:style>
  <w:style w:type="paragraph" w:customStyle="1" w:styleId="13">
    <w:name w:val="Обычный1"/>
    <w:uiPriority w:val="99"/>
    <w:rsid w:val="006C02D2"/>
    <w:pPr>
      <w:widowControl w:val="0"/>
      <w:suppressAutoHyphens/>
    </w:pPr>
    <w:rPr>
      <w:rFonts w:ascii="Arial" w:hAnsi="Arial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7B2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26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99"/>
    <w:qFormat/>
    <w:rsid w:val="007B268D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ae">
    <w:name w:val="ЭЭГ"/>
    <w:basedOn w:val="a"/>
    <w:uiPriority w:val="99"/>
    <w:rsid w:val="00D6370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Heading">
    <w:name w:val="Heading"/>
    <w:basedOn w:val="a"/>
    <w:next w:val="a"/>
    <w:uiPriority w:val="99"/>
    <w:rsid w:val="00BD0BD6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paragraph" w:customStyle="1" w:styleId="TableContents">
    <w:name w:val="Table Contents"/>
    <w:basedOn w:val="a"/>
    <w:uiPriority w:val="99"/>
    <w:rsid w:val="00BD0BD6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uiPriority w:val="99"/>
    <w:rsid w:val="00D4437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uiPriority w:val="99"/>
    <w:rsid w:val="00D44378"/>
    <w:pPr>
      <w:spacing w:after="120"/>
    </w:pPr>
  </w:style>
  <w:style w:type="character" w:customStyle="1" w:styleId="StrongEmphasis">
    <w:name w:val="Strong Emphasis"/>
    <w:uiPriority w:val="99"/>
    <w:rsid w:val="00EE17BF"/>
    <w:rPr>
      <w:b/>
    </w:rPr>
  </w:style>
  <w:style w:type="table" w:styleId="af">
    <w:name w:val="Table Grid"/>
    <w:basedOn w:val="a1"/>
    <w:uiPriority w:val="99"/>
    <w:rsid w:val="00A271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next w:val="af"/>
    <w:uiPriority w:val="59"/>
    <w:rsid w:val="00F1431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E1846"/>
    <w:rPr>
      <w:color w:val="0000FF"/>
      <w:u w:val="single"/>
    </w:rPr>
  </w:style>
  <w:style w:type="paragraph" w:customStyle="1" w:styleId="ConsNonformat">
    <w:name w:val="ConsNonformat"/>
    <w:uiPriority w:val="99"/>
    <w:rsid w:val="00EE18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1">
    <w:name w:val="Обычный (паспорт)"/>
    <w:basedOn w:val="a"/>
    <w:uiPriority w:val="99"/>
    <w:rsid w:val="00EE1846"/>
    <w:pPr>
      <w:spacing w:before="120"/>
      <w:jc w:val="both"/>
    </w:pPr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956633"/>
    <w:rPr>
      <w:rFonts w:ascii="Calibri" w:hAnsi="Calibri"/>
      <w:sz w:val="24"/>
      <w:szCs w:val="24"/>
    </w:rPr>
  </w:style>
  <w:style w:type="paragraph" w:styleId="af2">
    <w:name w:val="Title"/>
    <w:basedOn w:val="a"/>
    <w:link w:val="af3"/>
    <w:qFormat/>
    <w:locked/>
    <w:rsid w:val="00E74BF0"/>
    <w:pPr>
      <w:jc w:val="center"/>
    </w:pPr>
    <w:rPr>
      <w:b/>
      <w:bCs/>
      <w:i/>
      <w:iCs/>
      <w:sz w:val="28"/>
      <w:szCs w:val="24"/>
    </w:rPr>
  </w:style>
  <w:style w:type="character" w:customStyle="1" w:styleId="af3">
    <w:name w:val="Заголовок Знак"/>
    <w:basedOn w:val="a0"/>
    <w:link w:val="af2"/>
    <w:rsid w:val="00E74BF0"/>
    <w:rPr>
      <w:b/>
      <w:bCs/>
      <w:i/>
      <w:iCs/>
      <w:sz w:val="28"/>
      <w:szCs w:val="24"/>
    </w:rPr>
  </w:style>
  <w:style w:type="paragraph" w:styleId="af4">
    <w:name w:val="No Spacing"/>
    <w:uiPriority w:val="1"/>
    <w:qFormat/>
    <w:rsid w:val="00777E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7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411&amp;n=212800&amp;dst=1002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5792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B630A-C310-44E5-A2BB-8E4431B5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10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</vt:lpstr>
    </vt:vector>
  </TitlesOfParts>
  <Company>Култукская  администрация</Company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</dc:title>
  <dc:subject>JOГO JARDIM x8?! PORRA! DIA 8 VOTA NГO!</dc:subject>
  <dc:creator>VOTA NГO А REGIONALIZAЗГO! SIM AO REFORЗO DO MUNICIPALISMO!</dc:creator>
  <dc:description>A REGIONALIZAЗГO Й UM ERRO COLOSSAL!</dc:description>
  <cp:lastModifiedBy>User1</cp:lastModifiedBy>
  <cp:revision>44</cp:revision>
  <cp:lastPrinted>2013-11-26T08:57:00Z</cp:lastPrinted>
  <dcterms:created xsi:type="dcterms:W3CDTF">2024-09-24T07:06:00Z</dcterms:created>
  <dcterms:modified xsi:type="dcterms:W3CDTF">2024-11-01T03:28:00Z</dcterms:modified>
</cp:coreProperties>
</file>